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2A1EF" w14:textId="58569125" w:rsidR="003C140B" w:rsidRPr="000F6A4B" w:rsidRDefault="003C140B">
      <w:pPr>
        <w:spacing w:before="100"/>
        <w:ind w:left="100"/>
        <w:rPr>
          <w:rFonts w:asciiTheme="majorHAnsi" w:hAnsiTheme="majorHAnsi"/>
          <w:sz w:val="22"/>
          <w:szCs w:val="22"/>
        </w:rPr>
      </w:pPr>
    </w:p>
    <w:p w14:paraId="5E7B05CB" w14:textId="77777777" w:rsidR="003C140B" w:rsidRPr="000F6A4B" w:rsidRDefault="003C140B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309A30E3" w14:textId="77777777" w:rsidR="003C140B" w:rsidRPr="000F6A4B" w:rsidRDefault="009E2132" w:rsidP="000F6A4B">
      <w:pPr>
        <w:spacing w:line="540" w:lineRule="exact"/>
        <w:ind w:left="141"/>
        <w:jc w:val="center"/>
        <w:rPr>
          <w:rFonts w:asciiTheme="majorHAnsi" w:eastAsia="Calibri" w:hAnsiTheme="majorHAnsi" w:cs="Calibri"/>
          <w:b/>
          <w:sz w:val="28"/>
          <w:szCs w:val="28"/>
        </w:rPr>
      </w:pP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G</w:t>
      </w:r>
      <w:r w:rsidRPr="000F6A4B">
        <w:rPr>
          <w:rFonts w:asciiTheme="majorHAnsi" w:eastAsia="Calibri" w:hAnsiTheme="majorHAnsi" w:cs="Calibri"/>
          <w:b/>
          <w:spacing w:val="-11"/>
          <w:position w:val="1"/>
          <w:sz w:val="28"/>
          <w:szCs w:val="28"/>
        </w:rPr>
        <w:t>r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ad</w:t>
      </w:r>
      <w:r w:rsidRPr="000F6A4B">
        <w:rPr>
          <w:rFonts w:asciiTheme="majorHAnsi" w:eastAsia="Calibri" w:hAnsiTheme="majorHAnsi" w:cs="Calibri"/>
          <w:b/>
          <w:spacing w:val="-1"/>
          <w:position w:val="1"/>
          <w:sz w:val="28"/>
          <w:szCs w:val="28"/>
        </w:rPr>
        <w:t>u</w:t>
      </w:r>
      <w:r w:rsidRPr="000F6A4B">
        <w:rPr>
          <w:rFonts w:asciiTheme="majorHAnsi" w:eastAsia="Calibri" w:hAnsiTheme="majorHAnsi" w:cs="Calibri"/>
          <w:b/>
          <w:spacing w:val="-4"/>
          <w:position w:val="1"/>
          <w:sz w:val="28"/>
          <w:szCs w:val="28"/>
        </w:rPr>
        <w:t>a</w:t>
      </w:r>
      <w:r w:rsidRPr="000F6A4B">
        <w:rPr>
          <w:rFonts w:asciiTheme="majorHAnsi" w:eastAsia="Calibri" w:hAnsiTheme="majorHAnsi" w:cs="Calibri"/>
          <w:b/>
          <w:spacing w:val="-6"/>
          <w:position w:val="1"/>
          <w:sz w:val="28"/>
          <w:szCs w:val="28"/>
        </w:rPr>
        <w:t>t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 xml:space="preserve">e </w:t>
      </w:r>
      <w:r w:rsidRPr="000F6A4B">
        <w:rPr>
          <w:rFonts w:asciiTheme="majorHAnsi" w:eastAsia="Calibri" w:hAnsiTheme="majorHAnsi" w:cs="Calibri"/>
          <w:b/>
          <w:spacing w:val="-6"/>
          <w:position w:val="1"/>
          <w:sz w:val="28"/>
          <w:szCs w:val="28"/>
        </w:rPr>
        <w:t>R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esu</w:t>
      </w:r>
      <w:r w:rsidRPr="000F6A4B">
        <w:rPr>
          <w:rFonts w:asciiTheme="majorHAnsi" w:eastAsia="Calibri" w:hAnsiTheme="majorHAnsi" w:cs="Calibri"/>
          <w:b/>
          <w:spacing w:val="1"/>
          <w:position w:val="1"/>
          <w:sz w:val="28"/>
          <w:szCs w:val="28"/>
        </w:rPr>
        <w:t>m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e and</w:t>
      </w:r>
      <w:r w:rsidRPr="000F6A4B">
        <w:rPr>
          <w:rFonts w:asciiTheme="majorHAnsi" w:eastAsia="Calibri" w:hAnsiTheme="majorHAnsi" w:cs="Calibri"/>
          <w:b/>
          <w:spacing w:val="-1"/>
          <w:position w:val="1"/>
          <w:sz w:val="28"/>
          <w:szCs w:val="28"/>
        </w:rPr>
        <w:t xml:space="preserve"> 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Curricu</w:t>
      </w:r>
      <w:r w:rsidRPr="000F6A4B">
        <w:rPr>
          <w:rFonts w:asciiTheme="majorHAnsi" w:eastAsia="Calibri" w:hAnsiTheme="majorHAnsi" w:cs="Calibri"/>
          <w:b/>
          <w:spacing w:val="-1"/>
          <w:position w:val="1"/>
          <w:sz w:val="28"/>
          <w:szCs w:val="28"/>
        </w:rPr>
        <w:t>l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um</w:t>
      </w:r>
      <w:r w:rsidRPr="000F6A4B">
        <w:rPr>
          <w:rFonts w:asciiTheme="majorHAnsi" w:eastAsia="Calibri" w:hAnsiTheme="majorHAnsi" w:cs="Calibri"/>
          <w:b/>
          <w:spacing w:val="1"/>
          <w:position w:val="1"/>
          <w:sz w:val="28"/>
          <w:szCs w:val="28"/>
        </w:rPr>
        <w:t xml:space="preserve"> 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Vi</w:t>
      </w:r>
      <w:r w:rsidRPr="000F6A4B">
        <w:rPr>
          <w:rFonts w:asciiTheme="majorHAnsi" w:eastAsia="Calibri" w:hAnsiTheme="majorHAnsi" w:cs="Calibri"/>
          <w:b/>
          <w:spacing w:val="-7"/>
          <w:position w:val="1"/>
          <w:sz w:val="28"/>
          <w:szCs w:val="28"/>
        </w:rPr>
        <w:t>t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ae G</w:t>
      </w:r>
      <w:r w:rsidRPr="000F6A4B">
        <w:rPr>
          <w:rFonts w:asciiTheme="majorHAnsi" w:eastAsia="Calibri" w:hAnsiTheme="majorHAnsi" w:cs="Calibri"/>
          <w:b/>
          <w:spacing w:val="-2"/>
          <w:position w:val="1"/>
          <w:sz w:val="28"/>
          <w:szCs w:val="28"/>
        </w:rPr>
        <w:t>u</w:t>
      </w:r>
      <w:r w:rsidRPr="000F6A4B">
        <w:rPr>
          <w:rFonts w:asciiTheme="majorHAnsi" w:eastAsia="Calibri" w:hAnsiTheme="majorHAnsi" w:cs="Calibri"/>
          <w:b/>
          <w:spacing w:val="1"/>
          <w:position w:val="1"/>
          <w:sz w:val="28"/>
          <w:szCs w:val="28"/>
        </w:rPr>
        <w:t>i</w:t>
      </w:r>
      <w:r w:rsidRPr="000F6A4B">
        <w:rPr>
          <w:rFonts w:asciiTheme="majorHAnsi" w:eastAsia="Calibri" w:hAnsiTheme="majorHAnsi" w:cs="Calibri"/>
          <w:b/>
          <w:position w:val="1"/>
          <w:sz w:val="28"/>
          <w:szCs w:val="28"/>
        </w:rPr>
        <w:t>de</w:t>
      </w:r>
    </w:p>
    <w:p w14:paraId="26523CC6" w14:textId="77777777" w:rsidR="003C140B" w:rsidRPr="000F6A4B" w:rsidRDefault="003C140B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3BF23645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HAT IS A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E?</w:t>
      </w:r>
    </w:p>
    <w:p w14:paraId="5618D3B3" w14:textId="70D20011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ark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try</w:t>
      </w:r>
    </w:p>
    <w:p w14:paraId="117E63AE" w14:textId="28500310" w:rsidR="003C140B" w:rsidRPr="000F6A4B" w:rsidRDefault="009E2132">
      <w:pPr>
        <w:tabs>
          <w:tab w:val="left" w:pos="500"/>
        </w:tabs>
        <w:spacing w:before="4" w:line="240" w:lineRule="exact"/>
        <w:ind w:left="501" w:right="405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ne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0F6A4B">
        <w:rPr>
          <w:rFonts w:asciiTheme="majorHAnsi" w:eastAsia="Calibri" w:hAnsiTheme="majorHAnsi" w:cs="Calibri"/>
          <w:sz w:val="22"/>
          <w:szCs w:val="22"/>
        </w:rPr>
        <w:t>age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ighlig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skills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each</w:t>
      </w:r>
      <w:r w:rsid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38C2C209" w14:textId="77777777" w:rsidR="003C140B" w:rsidRPr="000F6A4B" w:rsidRDefault="009E2132">
      <w:pPr>
        <w:spacing w:before="2" w:line="240" w:lineRule="exact"/>
        <w:ind w:left="141" w:right="4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write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ighlig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alificatio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29A931C" w14:textId="77777777" w:rsidR="003C140B" w:rsidRPr="000F6A4B" w:rsidRDefault="003C140B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1F0A69B9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HAT IS A CU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ICU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VI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(CV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?</w:t>
      </w:r>
    </w:p>
    <w:p w14:paraId="6D869BCC" w14:textId="09958314" w:rsidR="003C140B" w:rsidRPr="000F6A4B" w:rsidRDefault="009E2132" w:rsidP="000F6A4B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</w:p>
    <w:p w14:paraId="139D56A9" w14:textId="77777777" w:rsidR="000F6A4B" w:rsidRDefault="009E2132" w:rsidP="000F6A4B">
      <w:pPr>
        <w:spacing w:before="1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CV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typ</w:t>
      </w:r>
      <w:r w:rsidRPr="000F6A4B">
        <w:rPr>
          <w:rFonts w:asciiTheme="majorHAnsi" w:eastAsia="Calibri" w:hAnsiTheme="majorHAnsi" w:cs="Calibri"/>
          <w:sz w:val="22"/>
          <w:szCs w:val="22"/>
        </w:rPr>
        <w:t>ically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gth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4F550CC4" w14:textId="77777777" w:rsidR="000F6A4B" w:rsidRDefault="009E2132" w:rsidP="000F6A4B">
      <w:pPr>
        <w:spacing w:before="1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from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t</w:t>
      </w:r>
    </w:p>
    <w:p w14:paraId="201CF744" w14:textId="1D7FEA87" w:rsidR="003C140B" w:rsidRPr="000F6A4B" w:rsidRDefault="009E2132" w:rsidP="000F6A4B">
      <w:pPr>
        <w:spacing w:before="1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upd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acco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1246A447" w14:textId="77777777" w:rsidR="003C140B" w:rsidRPr="000F6A4B" w:rsidRDefault="009E2132" w:rsidP="000F6A4B">
      <w:pPr>
        <w:ind w:left="141" w:right="36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ith 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lty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ice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db</w:t>
      </w:r>
      <w:r w:rsidRPr="000F6A4B">
        <w:rPr>
          <w:rFonts w:asciiTheme="majorHAnsi" w:eastAsia="Calibri" w:hAnsiTheme="majorHAnsi" w:cs="Calibri"/>
          <w:sz w:val="22"/>
          <w:szCs w:val="22"/>
        </w:rPr>
        <w:t>ack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1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com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3B18F097" w14:textId="77777777" w:rsidR="003C140B" w:rsidRPr="000F6A4B" w:rsidRDefault="003C140B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46D29E8E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GET ST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 CV:</w:t>
      </w:r>
    </w:p>
    <w:p w14:paraId="1919954A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</w:t>
      </w:r>
      <w:r w:rsidRPr="000F6A4B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ke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Edu</w:t>
      </w:r>
      <w:r w:rsidRPr="000F6A4B">
        <w:rPr>
          <w:rFonts w:asciiTheme="majorHAnsi" w:eastAsia="Calibri" w:hAnsiTheme="majorHAnsi" w:cs="Calibri"/>
          <w:sz w:val="22"/>
          <w:szCs w:val="22"/>
        </w:rPr>
        <w:t>catio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pub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3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etc.</w:t>
      </w:r>
    </w:p>
    <w:p w14:paraId="0580FA59" w14:textId="77777777" w:rsidR="003C140B" w:rsidRPr="000F6A4B" w:rsidRDefault="009E2132">
      <w:pPr>
        <w:spacing w:before="1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</w:t>
      </w:r>
      <w:r w:rsidRPr="000F6A4B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ignific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</w:p>
    <w:p w14:paraId="4010E03B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</w:t>
      </w:r>
      <w:r w:rsidRPr="000F6A4B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gin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ft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low)</w:t>
      </w:r>
    </w:p>
    <w:p w14:paraId="6276FE3D" w14:textId="77777777" w:rsidR="003C140B" w:rsidRPr="000F6A4B" w:rsidRDefault="003C140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0A045CF4" w14:textId="77777777" w:rsidR="003C140B" w:rsidRPr="000F6A4B" w:rsidRDefault="009E2132">
      <w:pPr>
        <w:ind w:left="141" w:right="14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 is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import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mind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You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ity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aming,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of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cation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ally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you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ay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ctly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efe</w:t>
      </w:r>
      <w:r w:rsidRPr="000F6A4B">
        <w:rPr>
          <w:rFonts w:asciiTheme="majorHAnsi" w:eastAsia="Calibri" w:hAnsiTheme="majorHAnsi" w:cs="Calibri"/>
          <w:sz w:val="22"/>
          <w:szCs w:val="22"/>
        </w:rPr>
        <w:t>r.</w:t>
      </w:r>
    </w:p>
    <w:p w14:paraId="646EBA9B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06F9AE78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E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ND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CV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SEC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I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33A6E31F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low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2463F893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2DF402ED">
          <v:group id="_x0000_s1063" style="position:absolute;left:0;text-align:left;margin-left:38.05pt;margin-top:23.15pt;width:527.3pt;height:0;z-index:-251667456;mso-position-horizontal-relative:page" coordorigin="761,463" coordsize="10546,0">
            <v:shape id="_x0000_s1064" style="position:absolute;left:761;top:463;width:10546;height:0" coordorigin="761,463" coordsize="10546,0" path="m761,463r10545,e" filled="f" strokeweight=".31908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A43F0DA" w14:textId="77777777" w:rsidR="003C140B" w:rsidRPr="000F6A4B" w:rsidRDefault="003C140B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0B7B9FAF" w14:textId="77777777" w:rsidR="003C140B" w:rsidRPr="000F6A4B" w:rsidRDefault="009E2132">
      <w:pPr>
        <w:spacing w:before="7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CT INF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N:</w:t>
      </w:r>
    </w:p>
    <w:p w14:paraId="20A9B0CD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052100CA">
          <v:group id="_x0000_s1061" style="position:absolute;left:0;text-align:left;margin-left:38.05pt;margin-top:23.3pt;width:527.3pt;height:0;z-index:-251666432;mso-position-horizontal-relative:page" coordorigin="761,466" coordsize="10546,0">
            <v:shape id="_x0000_s1062" style="position:absolute;left:761;top:466;width:10546;height:0" coordorigin="761,466" coordsize="10546,0" path="m761,466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/or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8F0731A" w14:textId="77777777" w:rsidR="003C140B" w:rsidRPr="000F6A4B" w:rsidRDefault="003C140B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B7C82FD" w14:textId="77777777" w:rsidR="003C140B" w:rsidRPr="000F6A4B" w:rsidRDefault="009E2132">
      <w:pPr>
        <w:spacing w:before="7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Q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NS:</w:t>
      </w:r>
    </w:p>
    <w:p w14:paraId="62B9F5E1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ighlig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</w:p>
    <w:p w14:paraId="131AAE01" w14:textId="77777777" w:rsidR="003C140B" w:rsidRPr="000F6A4B" w:rsidRDefault="009E2132">
      <w:pPr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5E27EBD2">
          <v:group id="_x0000_s1059" style="position:absolute;left:0;text-align:left;margin-left:38.05pt;margin-top:23.4pt;width:527.3pt;height:0;z-index:-251665408;mso-position-horizontal-relative:page" coordorigin="761,468" coordsize="10546,0">
            <v:shape id="_x0000_s1060" style="position:absolute;left:761;top:468;width:10546;height:0" coordorigin="761,468" coordsize="10546,0" path="m761,468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1921A1C" w14:textId="77777777" w:rsidR="003C140B" w:rsidRPr="000F6A4B" w:rsidRDefault="003C140B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D004B0F" w14:textId="77777777" w:rsidR="003C140B" w:rsidRPr="000F6A4B" w:rsidRDefault="009E2132">
      <w:pPr>
        <w:spacing w:before="7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N:</w:t>
      </w:r>
    </w:p>
    <w:p w14:paraId="6F4C62B4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igher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cation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tly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0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ological</w:t>
      </w:r>
      <w:r w:rsidRPr="000F6A4B">
        <w:rPr>
          <w:rFonts w:asciiTheme="majorHAnsi" w:eastAsia="Calibri" w:hAnsiTheme="majorHAnsi" w:cs="Calibri"/>
          <w:spacing w:val="-1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60737A0A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t).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ki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)</w:t>
      </w:r>
    </w:p>
    <w:p w14:paraId="491DCC24" w14:textId="77777777" w:rsidR="003C140B" w:rsidRPr="000F6A4B" w:rsidRDefault="009E2132">
      <w:pPr>
        <w:ind w:left="141" w:right="40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3C8EB819">
          <v:group id="_x0000_s1057" style="position:absolute;left:0;text-align:left;margin-left:38.05pt;margin-top:35.65pt;width:527.3pt;height:0;z-index:-251664384;mso-position-horizontal-relative:page" coordorigin="761,713" coordsize="10546,0">
            <v:shape id="_x0000_s1058" style="position:absolute;left:761;top:713;width:10546;height:0" coordorigin="761,713" coordsize="10546,0" path="m761,713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GPA.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 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72D5A3F" w14:textId="77777777" w:rsidR="003C140B" w:rsidRPr="000F6A4B" w:rsidRDefault="003C140B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1EBDC35" w14:textId="77777777" w:rsidR="003C140B" w:rsidRPr="000F6A4B" w:rsidRDefault="009E2132">
      <w:pPr>
        <w:spacing w:before="7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HESIS/DIS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106BB55F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sh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</w:p>
    <w:p w14:paraId="0F19C85E" w14:textId="77777777" w:rsidR="003C140B" w:rsidRPr="000F6A4B" w:rsidRDefault="009E2132">
      <w:pPr>
        <w:spacing w:line="240" w:lineRule="exact"/>
        <w:ind w:left="14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compl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6B28833B" w14:textId="77777777" w:rsidR="003C140B" w:rsidRPr="000F6A4B" w:rsidRDefault="000F6A4B">
      <w:pPr>
        <w:spacing w:before="99"/>
        <w:ind w:left="100"/>
        <w:rPr>
          <w:rFonts w:asciiTheme="majorHAnsi" w:hAnsiTheme="majorHAnsi"/>
          <w:sz w:val="22"/>
          <w:szCs w:val="22"/>
        </w:rPr>
        <w:sectPr w:rsidR="003C140B" w:rsidRPr="000F6A4B">
          <w:footerReference w:type="default" r:id="rId7"/>
          <w:pgSz w:w="12240" w:h="15840"/>
          <w:pgMar w:top="620" w:right="620" w:bottom="0" w:left="620" w:header="0" w:footer="182" w:gutter="0"/>
          <w:pgNumType w:start="1"/>
          <w:cols w:space="720"/>
        </w:sectPr>
      </w:pPr>
      <w:r w:rsidRPr="000F6A4B">
        <w:rPr>
          <w:rFonts w:asciiTheme="majorHAnsi" w:hAnsiTheme="majorHAnsi"/>
          <w:sz w:val="22"/>
          <w:szCs w:val="22"/>
        </w:rPr>
        <w:lastRenderedPageBreak/>
        <w:pict w14:anchorId="4A396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0pt;height:40.2pt">
            <v:imagedata r:id="rId8" o:title=""/>
          </v:shape>
        </w:pict>
      </w:r>
    </w:p>
    <w:p w14:paraId="0C3F5A69" w14:textId="77777777" w:rsidR="003C140B" w:rsidRPr="000F6A4B" w:rsidRDefault="009E2132">
      <w:pPr>
        <w:spacing w:before="3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EXPERIENC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757C17E0" w14:textId="77777777" w:rsidR="003C140B" w:rsidRPr="000F6A4B" w:rsidRDefault="009E2132">
      <w:pPr>
        <w:spacing w:before="41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aid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r)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title,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</w:p>
    <w:p w14:paraId="34ACF33F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crea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rb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+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Deta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+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0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</w:t>
      </w:r>
    </w:p>
    <w:p w14:paraId="69FC8FED" w14:textId="77777777" w:rsidR="003C140B" w:rsidRPr="000F6A4B" w:rsidRDefault="009E2132">
      <w:pPr>
        <w:spacing w:before="1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).</w:t>
      </w:r>
    </w:p>
    <w:p w14:paraId="192A6159" w14:textId="77777777" w:rsidR="003C140B" w:rsidRPr="000F6A4B" w:rsidRDefault="003C140B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09E55C8A" w14:textId="77777777" w:rsidR="003C140B" w:rsidRPr="000F6A4B" w:rsidRDefault="009E2132">
      <w:pPr>
        <w:ind w:left="118" w:right="297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format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rb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g.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4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t)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z w:val="22"/>
          <w:szCs w:val="22"/>
        </w:rPr>
        <w:t>kill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(e.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,”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,”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etc.)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arize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cco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je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orts.</w:t>
      </w:r>
    </w:p>
    <w:p w14:paraId="3F1BDF5E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xa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mp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2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t:</w:t>
      </w:r>
      <w:r w:rsidRPr="000F6A4B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k</w:t>
      </w:r>
    </w:p>
    <w:p w14:paraId="2B54ECB2" w14:textId="77777777" w:rsidR="003C140B" w:rsidRPr="000F6A4B" w:rsidRDefault="009E2132">
      <w:pPr>
        <w:spacing w:before="1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ak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t: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iag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tic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agen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”</w:t>
      </w:r>
    </w:p>
    <w:p w14:paraId="74093071" w14:textId="77777777" w:rsidR="003C140B" w:rsidRPr="000F6A4B" w:rsidRDefault="009E2132">
      <w:pPr>
        <w:spacing w:line="240" w:lineRule="exact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t: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Col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orated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15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ffic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tly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iag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tic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agen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GMP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t”</w:t>
      </w:r>
    </w:p>
    <w:p w14:paraId="1F945FB4" w14:textId="77777777" w:rsidR="003C140B" w:rsidRPr="000F6A4B" w:rsidRDefault="003C140B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A285196" w14:textId="77777777" w:rsidR="003C140B" w:rsidRPr="000F6A4B" w:rsidRDefault="009E2132">
      <w:pPr>
        <w:ind w:left="118" w:right="28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16D6749E">
          <v:group id="_x0000_s1054" style="position:absolute;left:0;text-align:left;margin-left:38.9pt;margin-top:60pt;width:527.3pt;height:0;z-index:-251663360;mso-position-horizontal-relative:page" coordorigin="778,1200" coordsize="10546,0">
            <v:shape id="_x0000_s1055" style="position:absolute;left:778;top:1200;width:10546;height:0" coordorigin="778,1200" coordsize="10546,0" path="m778,1200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I”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ast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ast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olog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cal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t).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ighlig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,”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”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z w:val="22"/>
          <w:szCs w:val="22"/>
        </w:rPr>
        <w:t>Lea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,”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etc.</w:t>
      </w:r>
    </w:p>
    <w:p w14:paraId="17CEAF20" w14:textId="77777777" w:rsidR="003C140B" w:rsidRPr="000F6A4B" w:rsidRDefault="003C140B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6F212AF9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667A962E" w14:textId="77777777" w:rsidR="003C140B" w:rsidRPr="000F6A4B" w:rsidRDefault="009E2132">
      <w:pPr>
        <w:spacing w:before="41"/>
        <w:ind w:left="118" w:right="52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3C449C1A">
          <v:group id="_x0000_s1052" style="position:absolute;left:0;text-align:left;margin-left:38.9pt;margin-top:49.8pt;width:527.3pt;height:0;z-index:-251662336;mso-position-horizontal-relative:page" coordorigin="778,996" coordsize="10546,0">
            <v:shape id="_x0000_s1053" style="position:absolute;left:778;top:996;width:10546;height:0" coordorigin="778,996" coordsize="10546,0" path="m778,996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criptio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/t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yp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lty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tri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ting,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cription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oral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typ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7E04924" w14:textId="77777777" w:rsidR="003C140B" w:rsidRPr="000F6A4B" w:rsidRDefault="003C140B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262A92B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SKI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5E00AE36" w14:textId="77777777" w:rsidR="003C140B" w:rsidRPr="000F6A4B" w:rsidRDefault="009E2132">
      <w:pPr>
        <w:spacing w:before="44" w:line="240" w:lineRule="exact"/>
        <w:ind w:left="118" w:right="82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2F256EF5">
          <v:group id="_x0000_s1050" style="position:absolute;left:0;text-align:left;margin-left:38.9pt;margin-top:37.55pt;width:527.3pt;height:0;z-index:-251661312;mso-position-horizontal-relative:page" coordorigin="778,751" coordsize="10546,0">
            <v:shape id="_x0000_s1051" style="position:absolute;left:778;top:751;width:10546;height:0" coordorigin="778,751" coordsize="10546,0" path="m778,751r10545,e" filled="f" strokeweight=".31908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gible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age,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tech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fici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sfe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oft”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ication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B28346B" w14:textId="77777777" w:rsidR="003C140B" w:rsidRPr="000F6A4B" w:rsidRDefault="003C140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06FCECE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NS:</w:t>
      </w:r>
    </w:p>
    <w:p w14:paraId="4C5D77D2" w14:textId="77777777" w:rsidR="003C140B" w:rsidRPr="000F6A4B" w:rsidRDefault="009E2132">
      <w:pPr>
        <w:spacing w:before="41"/>
        <w:ind w:left="118" w:right="7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4A1E7ADB">
          <v:group id="_x0000_s1048" style="position:absolute;left:0;text-align:left;margin-left:38.9pt;margin-top:62.05pt;width:527.3pt;height:0;z-index:-251660288;mso-position-horizontal-relative:page" coordorigin="778,1241" coordsize="10546,0">
            <v:shape id="_x0000_s1049" style="position:absolute;left:778;top:1241;width:10546;height:0" coordorigin="778,1241" coordsize="10546,0" path="m778,1241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Pr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 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pub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rks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bm</w:t>
      </w:r>
      <w:r w:rsidRPr="000F6A4B">
        <w:rPr>
          <w:rFonts w:asciiTheme="majorHAnsi" w:eastAsia="Calibri" w:hAnsiTheme="majorHAnsi" w:cs="Calibri"/>
          <w:sz w:val="22"/>
          <w:szCs w:val="22"/>
        </w:rPr>
        <w:t>itt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),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 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lace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pub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ilar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liogra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hou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jo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yo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38CA9BF7" w14:textId="77777777" w:rsidR="003C140B" w:rsidRPr="000F6A4B" w:rsidRDefault="003C140B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FCE230E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NS:</w:t>
      </w:r>
    </w:p>
    <w:p w14:paraId="32239F23" w14:textId="77777777" w:rsidR="003C140B" w:rsidRPr="000F6A4B" w:rsidRDefault="009E2132">
      <w:pPr>
        <w:spacing w:before="44" w:line="240" w:lineRule="exact"/>
        <w:ind w:left="118" w:right="12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0E5BF2D6">
          <v:group id="_x0000_s1046" style="position:absolute;left:0;text-align:left;margin-left:38.9pt;margin-top:37.7pt;width:527.3pt;height:0;z-index:-251659264;mso-position-horizontal-relative:page" coordorigin="778,754" coordsize="10546,0">
            <v:shape id="_x0000_s1047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2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iatio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orga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old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general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B9CCD65" w14:textId="77777777" w:rsidR="003C140B" w:rsidRPr="000F6A4B" w:rsidRDefault="003C140B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698060B3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AWA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DS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FEL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OW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7D0A9807" w14:textId="77777777" w:rsidR="003C140B" w:rsidRPr="000F6A4B" w:rsidRDefault="009E2132">
      <w:pPr>
        <w:spacing w:before="41"/>
        <w:ind w:left="118" w:right="68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787FB5F5">
          <v:group id="_x0000_s1044" style="position:absolute;left:0;text-align:left;margin-left:38.9pt;margin-top:37.7pt;width:527.3pt;height:0;z-index:-251658240;mso-position-horizontal-relative:page" coordorigin="778,754" coordsize="10546,0">
            <v:shape id="_x0000_s1045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ola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ola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arch awar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cifically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A773F0E" w14:textId="77777777" w:rsidR="003C140B" w:rsidRPr="000F6A4B" w:rsidRDefault="003C140B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6BBAAEF6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NS:</w:t>
      </w:r>
    </w:p>
    <w:p w14:paraId="73D6FA04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56747D60">
          <v:group id="_x0000_s1042" style="position:absolute;left:0;text-align:left;margin-left:38.9pt;margin-top:23.15pt;width:527.3pt;height:0;z-index:-251657216;mso-position-horizontal-relative:page" coordorigin="778,463" coordsize="10546,0">
            <v:shape id="_x0000_s1043" style="position:absolute;left:778;top:463;width:10546;height:0" coordorigin="778,463" coordsize="10546,0" path="m778,463r10545,e" filled="f" strokeweight=".31908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cert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fie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rtif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iration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94265F7" w14:textId="77777777" w:rsidR="003C140B" w:rsidRPr="000F6A4B" w:rsidRDefault="003C140B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34E679C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 REC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IVED:</w:t>
      </w:r>
    </w:p>
    <w:p w14:paraId="11E98BF7" w14:textId="77777777" w:rsidR="003C140B" w:rsidRPr="000F6A4B" w:rsidRDefault="009E2132">
      <w:pPr>
        <w:spacing w:before="43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4DFAB200">
          <v:group id="_x0000_s1040" style="position:absolute;left:0;text-align:left;margin-left:38.9pt;margin-top:27.35pt;width:527.3pt;height:0;z-index:-251656192;mso-position-horizontal-relative:page" coordorigin="778,547" coordsize="10546,0">
            <v:shape id="_x0000_s1041" style="position:absolute;left:778;top:547;width:10546;height:0" coordorigin="778,547" coordsize="10546,0" path="m778,547r10545,e" filled="f" strokeweight=".22817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z w:val="22"/>
          <w:szCs w:val="22"/>
        </w:rPr>
        <w:t>Pr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itt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47AB305D" w14:textId="77777777" w:rsidR="003C140B" w:rsidRPr="000F6A4B" w:rsidRDefault="003C140B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D6B2B04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5DFA03" w14:textId="77777777" w:rsidR="003C140B" w:rsidRPr="000F6A4B" w:rsidRDefault="009E2132">
      <w:pPr>
        <w:spacing w:before="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ENCES:</w:t>
      </w:r>
    </w:p>
    <w:p w14:paraId="274D42D2" w14:textId="77777777" w:rsidR="003C140B" w:rsidRPr="000F6A4B" w:rsidRDefault="009E2132">
      <w:pPr>
        <w:spacing w:before="41"/>
        <w:ind w:left="118" w:right="291"/>
        <w:rPr>
          <w:rFonts w:asciiTheme="majorHAnsi" w:eastAsia="Calibri" w:hAnsiTheme="majorHAnsi" w:cs="Calibri"/>
          <w:sz w:val="22"/>
          <w:szCs w:val="22"/>
        </w:rPr>
        <w:sectPr w:rsidR="003C140B" w:rsidRPr="000F6A4B">
          <w:pgSz w:w="12240" w:h="15840"/>
          <w:pgMar w:top="740" w:right="700" w:bottom="280" w:left="660" w:header="0" w:footer="182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z w:val="22"/>
          <w:szCs w:val="22"/>
        </w:rPr>
        <w:t>ob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title,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add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ail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cribi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0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efe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format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of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efe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aced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</w:p>
    <w:p w14:paraId="5A09442F" w14:textId="77777777" w:rsidR="003C140B" w:rsidRPr="000F6A4B" w:rsidRDefault="009E2132">
      <w:pPr>
        <w:spacing w:before="3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NSFERABLE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SKI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3089AD5F" w14:textId="77777777" w:rsidR="003C140B" w:rsidRPr="000F6A4B" w:rsidRDefault="009E2132">
      <w:pPr>
        <w:spacing w:line="240" w:lineRule="exact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/or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impor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kn</w:t>
      </w:r>
      <w:r w:rsidRPr="000F6A4B">
        <w:rPr>
          <w:rFonts w:asciiTheme="majorHAnsi" w:eastAsia="Calibri" w:hAnsiTheme="majorHAnsi" w:cs="Calibri"/>
          <w:sz w:val="22"/>
          <w:szCs w:val="22"/>
        </w:rPr>
        <w:t>ow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alificatio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icate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</w:p>
    <w:p w14:paraId="2CCCD760" w14:textId="77777777" w:rsidR="003C140B" w:rsidRPr="000F6A4B" w:rsidRDefault="009E2132">
      <w:pPr>
        <w:spacing w:before="1"/>
        <w:ind w:left="118" w:right="1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gh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ew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skills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gh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rric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lar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kills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fle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ow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cribe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kills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gai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from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thes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wro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ited,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fi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g,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ting)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 are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ited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spec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fic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cipli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sfe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ccu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496F4AC0" w14:textId="77777777" w:rsidR="003C140B" w:rsidRPr="000F6A4B" w:rsidRDefault="003C140B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3C140B" w:rsidRPr="000F6A4B">
          <w:pgSz w:w="12240" w:h="15840"/>
          <w:pgMar w:top="740" w:right="660" w:bottom="280" w:left="660" w:header="0" w:footer="182" w:gutter="0"/>
          <w:cols w:space="720"/>
        </w:sectPr>
      </w:pPr>
    </w:p>
    <w:p w14:paraId="4D938F86" w14:textId="77777777" w:rsidR="003C140B" w:rsidRPr="000F6A4B" w:rsidRDefault="003C140B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30F5F779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23B718" w14:textId="77777777" w:rsidR="003C140B" w:rsidRPr="000F6A4B" w:rsidRDefault="009E2132">
      <w:pPr>
        <w:ind w:left="118" w:right="-5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258B99F2">
          <v:group id="_x0000_s1038" style="position:absolute;left:0;text-align:left;margin-left:37.5pt;margin-top:29.25pt;width:101.25pt;height:0;z-index:-251655168;mso-position-horizontal-relative:page" coordorigin="750,585" coordsize="2025,0">
            <v:shape id="_x0000_s1039" style="position:absolute;left:750;top:585;width:2025;height:0" coordorigin="750,585" coordsize="2025,0" path="m750,585r2025,e" filled="f" strokeweight="1pt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60340143" w14:textId="77777777" w:rsidR="003C140B" w:rsidRPr="000F6A4B" w:rsidRDefault="009E2132">
      <w:pPr>
        <w:spacing w:before="12"/>
        <w:ind w:right="-5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</w:p>
    <w:p w14:paraId="4621569C" w14:textId="77777777" w:rsidR="003C140B" w:rsidRPr="000F6A4B" w:rsidRDefault="009E2132">
      <w:pPr>
        <w:spacing w:before="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08046E66" w14:textId="77777777" w:rsidR="003C140B" w:rsidRPr="000F6A4B" w:rsidRDefault="009E2132">
      <w:pPr>
        <w:spacing w:before="1" w:line="120" w:lineRule="exact"/>
        <w:rPr>
          <w:rFonts w:asciiTheme="majorHAnsi" w:hAnsiTheme="majorHAns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</w:p>
    <w:p w14:paraId="2D0BFCB9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EB0B7D" w14:textId="77777777" w:rsidR="003C140B" w:rsidRPr="000F6A4B" w:rsidRDefault="009E2132">
      <w:pPr>
        <w:ind w:right="-5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man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3724A2C9" w14:textId="77777777" w:rsidR="003C140B" w:rsidRPr="000F6A4B" w:rsidRDefault="009E2132">
      <w:pPr>
        <w:spacing w:before="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zi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</w:p>
    <w:p w14:paraId="1385D3D6" w14:textId="77777777" w:rsidR="003C140B" w:rsidRPr="000F6A4B" w:rsidRDefault="009E2132">
      <w:pPr>
        <w:spacing w:before="50"/>
        <w:ind w:right="-5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</w:p>
    <w:p w14:paraId="101C71EA" w14:textId="77777777" w:rsidR="003C140B" w:rsidRPr="000F6A4B" w:rsidRDefault="009E2132">
      <w:pPr>
        <w:spacing w:before="1" w:line="120" w:lineRule="exact"/>
        <w:rPr>
          <w:rFonts w:asciiTheme="majorHAnsi" w:hAnsiTheme="majorHAns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</w:p>
    <w:p w14:paraId="2E4AE830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BA4C89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568" w:space="705"/>
            <w:col w:w="1228" w:space="1026"/>
            <w:col w:w="1519" w:space="642"/>
            <w:col w:w="1609" w:space="513"/>
            <w:col w:w="2110"/>
          </w:cols>
        </w:sect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Wo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k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</w:p>
    <w:p w14:paraId="2816E81B" w14:textId="77777777" w:rsidR="003C140B" w:rsidRPr="000F6A4B" w:rsidRDefault="009E2132">
      <w:pPr>
        <w:tabs>
          <w:tab w:val="left" w:pos="10720"/>
        </w:tabs>
        <w:spacing w:before="50"/>
        <w:ind w:left="447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779D9AA0">
          <v:group id="_x0000_s1036" style="position:absolute;left:0;text-align:left;margin-left:142.5pt;margin-top:15.75pt;width:108pt;height:0;z-index:-251654144;mso-position-horizontal-relative:page" coordorigin="2850,315" coordsize="2160,0">
            <v:shape id="_x0000_s1037" style="position:absolute;left:2850;top:315;width:2160;height:0" coordorigin="2850,315" coordsize="2160,0" path="m2850,315r2160,e" filled="f" strokeweight="1pt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                                        </w:t>
      </w:r>
      <w:r w:rsidRPr="000F6A4B">
        <w:rPr>
          <w:rFonts w:asciiTheme="majorHAnsi" w:eastAsia="Calibri" w:hAnsiTheme="majorHAnsi" w:cs="Calibri"/>
          <w:b/>
          <w:spacing w:val="-14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 </w:t>
      </w:r>
      <w:r w:rsidRPr="000F6A4B">
        <w:rPr>
          <w:rFonts w:asciiTheme="majorHAnsi" w:eastAsia="Calibri" w:hAnsiTheme="majorHAnsi" w:cs="Calibri"/>
          <w:b/>
          <w:spacing w:val="-1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eade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s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h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p                     </w:t>
      </w:r>
      <w:r w:rsidRPr="000F6A4B">
        <w:rPr>
          <w:rFonts w:asciiTheme="majorHAnsi" w:eastAsia="Calibri" w:hAnsiTheme="majorHAnsi" w:cs="Calibri"/>
          <w:b/>
          <w:spacing w:val="-2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ab/>
      </w:r>
    </w:p>
    <w:p w14:paraId="11D32077" w14:textId="77777777" w:rsidR="003C140B" w:rsidRPr="000F6A4B" w:rsidRDefault="003C140B">
      <w:pPr>
        <w:spacing w:before="9" w:line="180" w:lineRule="exact"/>
        <w:rPr>
          <w:rFonts w:asciiTheme="majorHAnsi" w:hAnsiTheme="majorHAnsi"/>
          <w:sz w:val="22"/>
          <w:szCs w:val="22"/>
        </w:rPr>
        <w:sectPr w:rsidR="003C140B" w:rsidRPr="000F6A4B">
          <w:type w:val="continuous"/>
          <w:pgSz w:w="12240" w:h="15840"/>
          <w:pgMar w:top="620" w:right="660" w:bottom="0" w:left="660" w:header="720" w:footer="720" w:gutter="0"/>
          <w:cols w:space="720"/>
        </w:sectPr>
      </w:pPr>
    </w:p>
    <w:p w14:paraId="6B9121BC" w14:textId="77777777" w:rsidR="003C140B" w:rsidRPr="000F6A4B" w:rsidRDefault="009E2132">
      <w:pPr>
        <w:spacing w:before="20"/>
        <w:ind w:left="118" w:right="5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ion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k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as.</w:t>
      </w:r>
    </w:p>
    <w:p w14:paraId="39C82574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51AC3B" w14:textId="77777777" w:rsidR="003C140B" w:rsidRPr="000F6A4B" w:rsidRDefault="003C140B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2E492C26" w14:textId="77777777" w:rsidR="003C140B" w:rsidRPr="000F6A4B" w:rsidRDefault="009E2132">
      <w:pPr>
        <w:spacing w:line="480" w:lineRule="auto"/>
        <w:ind w:left="118" w:right="-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ly Writing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ly 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teni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ly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 Facilitati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gotiati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482F8A0B" w14:textId="77777777" w:rsidR="003C140B" w:rsidRPr="000F6A4B" w:rsidRDefault="009E2132">
      <w:pPr>
        <w:spacing w:before="43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62CF9279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50331AED" w14:textId="77777777" w:rsidR="003C140B" w:rsidRPr="000F6A4B" w:rsidRDefault="009E2132">
      <w:pPr>
        <w:spacing w:line="240" w:lineRule="exact"/>
        <w:ind w:left="118" w:right="7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539CD04F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41F05B37" w14:textId="77777777" w:rsidR="003C140B" w:rsidRPr="000F6A4B" w:rsidRDefault="009E2132">
      <w:pPr>
        <w:spacing w:line="480" w:lineRule="auto"/>
        <w:ind w:left="118"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Pre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 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cribi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lin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s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3CE811C4" w14:textId="77777777" w:rsidR="003C140B" w:rsidRPr="000F6A4B" w:rsidRDefault="009E2132">
      <w:pPr>
        <w:spacing w:before="43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2DFE5C4E" w14:textId="77777777" w:rsidR="003C140B" w:rsidRPr="000F6A4B" w:rsidRDefault="009E2132">
      <w:pPr>
        <w:spacing w:before="15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cific k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ty 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alize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re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227D67C" w14:textId="77777777" w:rsidR="003C140B" w:rsidRPr="000F6A4B" w:rsidRDefault="003C140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1D5C04BA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Predicting</w:t>
      </w:r>
    </w:p>
    <w:p w14:paraId="6E2E1774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7946ACB5" w14:textId="77777777" w:rsidR="003C140B" w:rsidRPr="000F6A4B" w:rsidRDefault="009E2132">
      <w:pPr>
        <w:spacing w:line="240" w:lineRule="exact"/>
        <w:ind w:right="31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</w:p>
    <w:p w14:paraId="275C876D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3C43B30" w14:textId="77777777" w:rsidR="003C140B" w:rsidRPr="000F6A4B" w:rsidRDefault="009E2132">
      <w:pPr>
        <w:spacing w:line="480" w:lineRule="auto"/>
        <w:ind w:right="24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s Imagini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ltern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 Sol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s 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3A1F6B11" w14:textId="77777777" w:rsidR="003C140B" w:rsidRPr="000F6A4B" w:rsidRDefault="009E2132">
      <w:pPr>
        <w:spacing w:before="45" w:line="479" w:lineRule="auto"/>
        <w:ind w:right="16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xtract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ation 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 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625B41B7" w14:textId="77777777" w:rsidR="003C140B" w:rsidRPr="000F6A4B" w:rsidRDefault="009E2132">
      <w:pPr>
        <w:spacing w:before="46"/>
        <w:ind w:right="2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61F501D0" w14:textId="77777777" w:rsidR="003C140B" w:rsidRPr="000F6A4B" w:rsidRDefault="003C140B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F537DD4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Calcul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lts</w:t>
      </w:r>
    </w:p>
    <w:p w14:paraId="110EEBC2" w14:textId="77777777" w:rsidR="003C140B" w:rsidRPr="000F6A4B" w:rsidRDefault="009E2132">
      <w:pPr>
        <w:spacing w:before="29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kills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flict,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4773EBB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6DAE49D2" w14:textId="77777777" w:rsidR="003C140B" w:rsidRPr="000F6A4B" w:rsidRDefault="009E2132">
      <w:pPr>
        <w:spacing w:line="240" w:lineRule="exact"/>
        <w:ind w:right="89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5252FED7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55075A31" w14:textId="77777777" w:rsidR="003C140B" w:rsidRPr="000F6A4B" w:rsidRDefault="009E2132">
      <w:pPr>
        <w:spacing w:line="480" w:lineRule="auto"/>
        <w:ind w:right="42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tive 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teni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gs Pr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upp</w:t>
      </w:r>
      <w:r w:rsidRPr="000F6A4B">
        <w:rPr>
          <w:rFonts w:asciiTheme="majorHAnsi" w:eastAsia="Calibri" w:hAnsiTheme="majorHAnsi" w:cs="Calibri"/>
          <w:sz w:val="22"/>
          <w:szCs w:val="22"/>
        </w:rPr>
        <w:t>ort 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</w:p>
    <w:p w14:paraId="161BECB6" w14:textId="77777777" w:rsidR="003C140B" w:rsidRPr="000F6A4B" w:rsidRDefault="009E2132">
      <w:pPr>
        <w:spacing w:before="43" w:line="480" w:lineRule="auto"/>
        <w:ind w:right="81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it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ling Coo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rating</w:t>
      </w:r>
    </w:p>
    <w:p w14:paraId="4854AC9A" w14:textId="77777777" w:rsidR="003C140B" w:rsidRPr="000F6A4B" w:rsidRDefault="009E2132">
      <w:pPr>
        <w:spacing w:before="4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</w:p>
    <w:p w14:paraId="736E6968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DCEB656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2E35EF50" w14:textId="77777777" w:rsidR="003C140B" w:rsidRPr="000F6A4B" w:rsidRDefault="003C140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662AA375" w14:textId="77777777" w:rsidR="003C140B" w:rsidRPr="000F6A4B" w:rsidRDefault="009E2132">
      <w:pPr>
        <w:ind w:right="38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ling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0CCD9FB7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774EBA6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rting</w:t>
      </w:r>
    </w:p>
    <w:p w14:paraId="6B8113AC" w14:textId="77777777" w:rsidR="003C140B" w:rsidRPr="000F6A4B" w:rsidRDefault="009E2132">
      <w:pPr>
        <w:spacing w:before="80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lastRenderedPageBreak/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 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als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 gro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up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 compl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1DC9B8E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174869FC" w14:textId="77777777" w:rsidR="003C140B" w:rsidRPr="000F6A4B" w:rsidRDefault="009E2132">
      <w:pPr>
        <w:spacing w:line="479" w:lineRule="auto"/>
        <w:ind w:right="28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ling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ils Coor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asks 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agi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oup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5016A264" w14:textId="77777777" w:rsidR="003C140B" w:rsidRPr="000F6A4B" w:rsidRDefault="009E2132">
      <w:pPr>
        <w:spacing w:before="46" w:line="240" w:lineRule="exact"/>
        <w:ind w:right="77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ity</w:t>
      </w:r>
    </w:p>
    <w:p w14:paraId="0F60B8DD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0CA0A44B" w14:textId="77777777" w:rsidR="003C140B" w:rsidRPr="000F6A4B" w:rsidRDefault="009E2132">
      <w:pPr>
        <w:spacing w:line="480" w:lineRule="auto"/>
        <w:ind w:right="1120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Coac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09CB98F5" w14:textId="77777777" w:rsidR="003C140B" w:rsidRPr="000F6A4B" w:rsidRDefault="009E2132">
      <w:pPr>
        <w:spacing w:before="4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Pr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oting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</w:p>
    <w:p w14:paraId="62B79BF6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38E7059C" w14:textId="77777777" w:rsidR="003C140B" w:rsidRPr="000F6A4B" w:rsidRDefault="009E2132">
      <w:pPr>
        <w:spacing w:line="240" w:lineRule="exact"/>
        <w:ind w:right="645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0F6A4B">
        <w:rPr>
          <w:rFonts w:asciiTheme="majorHAnsi" w:eastAsia="Calibri" w:hAnsiTheme="majorHAnsi" w:cs="Calibri"/>
          <w:sz w:val="22"/>
          <w:szCs w:val="22"/>
        </w:rPr>
        <w:t>cts</w:t>
      </w:r>
    </w:p>
    <w:p w14:paraId="11CEF1F7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4B253E5D" w14:textId="77777777" w:rsidR="003C140B" w:rsidRPr="000F6A4B" w:rsidRDefault="009E2132">
      <w:pPr>
        <w:ind w:right="13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ion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th ot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</w:p>
    <w:p w14:paraId="6ED64103" w14:textId="77777777" w:rsidR="003C140B" w:rsidRPr="000F6A4B" w:rsidRDefault="003C140B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C88F804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agi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flict</w:t>
      </w:r>
    </w:p>
    <w:p w14:paraId="1D9F88E6" w14:textId="77777777" w:rsidR="003C140B" w:rsidRPr="000F6A4B" w:rsidRDefault="009E2132">
      <w:pPr>
        <w:spacing w:before="80"/>
        <w:ind w:right="8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aily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skil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oting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 sat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sf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C53920F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D170D42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Impl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78648593" w14:textId="77777777" w:rsidR="003C140B" w:rsidRPr="000F6A4B" w:rsidRDefault="003C140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365481F" w14:textId="77777777" w:rsidR="003C140B" w:rsidRPr="000F6A4B" w:rsidRDefault="009E2132">
      <w:pPr>
        <w:spacing w:line="480" w:lineRule="auto"/>
        <w:ind w:right="555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Coo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rating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orcing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 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pun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 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agi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 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il 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lp</w:t>
      </w:r>
    </w:p>
    <w:p w14:paraId="1F8CA082" w14:textId="77777777" w:rsidR="003C140B" w:rsidRPr="000F6A4B" w:rsidRDefault="009E2132">
      <w:pPr>
        <w:spacing w:before="46" w:line="240" w:lineRule="exact"/>
        <w:ind w:right="98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ting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ity</w:t>
      </w:r>
    </w:p>
    <w:p w14:paraId="70F66D7F" w14:textId="77777777" w:rsidR="003C140B" w:rsidRPr="000F6A4B" w:rsidRDefault="003C140B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38D38BE9" w14:textId="77777777" w:rsidR="003C140B" w:rsidRPr="000F6A4B" w:rsidRDefault="009E2132">
      <w:pPr>
        <w:spacing w:line="240" w:lineRule="exact"/>
        <w:ind w:right="4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ting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lines</w:t>
      </w:r>
    </w:p>
    <w:p w14:paraId="26AB3D57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25D0854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Orga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16152A34" w14:textId="77777777" w:rsidR="003C140B" w:rsidRPr="000F6A4B" w:rsidRDefault="003C140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500BC65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990" w:space="283"/>
            <w:col w:w="2095" w:space="160"/>
            <w:col w:w="1976" w:space="184"/>
            <w:col w:w="1899" w:space="224"/>
            <w:col w:w="2109"/>
          </w:cols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Maki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48484EAD" w14:textId="77777777" w:rsidR="003C140B" w:rsidRPr="000F6A4B" w:rsidRDefault="009E2132">
      <w:pPr>
        <w:spacing w:before="37"/>
        <w:ind w:left="18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VER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18FF107A" w14:textId="77777777" w:rsidR="003C140B" w:rsidRPr="000F6A4B" w:rsidRDefault="009E2132">
      <w:pPr>
        <w:spacing w:line="240" w:lineRule="exact"/>
        <w:ind w:left="18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kills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They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lp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oth</w:t>
      </w:r>
    </w:p>
    <w:p w14:paraId="0C27D2B1" w14:textId="77777777" w:rsidR="003C140B" w:rsidRPr="000F6A4B" w:rsidRDefault="009E2132">
      <w:pPr>
        <w:ind w:left="186"/>
        <w:rPr>
          <w:rFonts w:asciiTheme="majorHAnsi" w:eastAsia="Calibri" w:hAnsiTheme="majorHAnsi" w:cs="Calibri"/>
          <w:sz w:val="22"/>
          <w:szCs w:val="22"/>
        </w:rPr>
        <w:sectPr w:rsidR="003C140B" w:rsidRPr="000F6A4B">
          <w:pgSz w:w="12240" w:h="15840"/>
          <w:pgMar w:top="740" w:right="620" w:bottom="0" w:left="620" w:header="0" w:footer="182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tech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6ECA96E1" w14:textId="77777777" w:rsidR="003C140B" w:rsidRPr="000F6A4B" w:rsidRDefault="009E2132">
      <w:pPr>
        <w:spacing w:before="27"/>
        <w:ind w:left="100"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8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 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li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t       </w:t>
      </w:r>
      <w:r w:rsidRPr="000F6A4B">
        <w:rPr>
          <w:rFonts w:asciiTheme="majorHAnsi" w:eastAsia="Calibri" w:hAnsiTheme="majorHAnsi" w:cs="Calibri"/>
          <w:b/>
          <w:spacing w:val="7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d</w:t>
      </w:r>
    </w:p>
    <w:p w14:paraId="6D0B39FC" w14:textId="77777777" w:rsidR="003C140B" w:rsidRPr="000F6A4B" w:rsidRDefault="009E2132">
      <w:pPr>
        <w:spacing w:before="27"/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62BC6950" w14:textId="77777777" w:rsidR="003C140B" w:rsidRPr="000F6A4B" w:rsidRDefault="009E2132">
      <w:pPr>
        <w:spacing w:before="27"/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orized</w:t>
      </w:r>
    </w:p>
    <w:p w14:paraId="71210A23" w14:textId="77777777" w:rsidR="003C140B" w:rsidRPr="000F6A4B" w:rsidRDefault="009E2132">
      <w:pPr>
        <w:spacing w:before="27"/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B8EC605" w14:textId="77777777" w:rsidR="003C140B" w:rsidRPr="000F6A4B" w:rsidRDefault="009E2132">
      <w:pPr>
        <w:spacing w:before="27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2648" w:space="1129"/>
            <w:col w:w="585" w:space="1217"/>
            <w:col w:w="878" w:space="925"/>
            <w:col w:w="604" w:space="1199"/>
            <w:col w:w="1815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gro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4F4F7778" w14:textId="77777777" w:rsidR="003C140B" w:rsidRPr="000F6A4B" w:rsidRDefault="009E2132">
      <w:pPr>
        <w:spacing w:before="1"/>
        <w:ind w:left="172"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compl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6A725A3" w14:textId="77777777" w:rsidR="003C140B" w:rsidRPr="000F6A4B" w:rsidRDefault="009E2132">
      <w:pPr>
        <w:spacing w:before="1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arketed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rated</w:t>
      </w:r>
    </w:p>
    <w:p w14:paraId="455BBF66" w14:textId="77777777" w:rsidR="003C140B" w:rsidRPr="000F6A4B" w:rsidRDefault="009E2132">
      <w:pPr>
        <w:spacing w:before="1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6BCA7615" w14:textId="77777777" w:rsidR="003C140B" w:rsidRPr="000F6A4B" w:rsidRDefault="009E2132">
      <w:pPr>
        <w:spacing w:before="1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liz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arted cla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120EF26" w14:textId="77777777" w:rsidR="003C140B" w:rsidRPr="000F6A4B" w:rsidRDefault="009E2132">
      <w:pPr>
        <w:spacing w:before="1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ted 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ilored 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cked</w:t>
      </w:r>
    </w:p>
    <w:p w14:paraId="778377D1" w14:textId="77777777" w:rsidR="003C140B" w:rsidRPr="000F6A4B" w:rsidRDefault="009E2132">
      <w:pPr>
        <w:spacing w:before="1"/>
        <w:ind w:right="843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042" w:space="933"/>
            <w:col w:w="904" w:space="899"/>
            <w:col w:w="841" w:space="961"/>
            <w:col w:w="894" w:space="908"/>
            <w:col w:w="818" w:space="985"/>
            <w:col w:w="1815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998862A" w14:textId="77777777" w:rsidR="003C140B" w:rsidRPr="000F6A4B" w:rsidRDefault="009E2132">
      <w:pPr>
        <w:ind w:left="172"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B5FA8D7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gotia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FDD00B1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H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i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g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                       </w:t>
      </w:r>
      <w:r w:rsidRPr="000F6A4B">
        <w:rPr>
          <w:rFonts w:asciiTheme="majorHAnsi" w:eastAsia="Calibri" w:hAnsiTheme="majorHAnsi" w:cs="Calibri"/>
          <w:b/>
          <w:spacing w:val="6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coll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d</w:t>
      </w:r>
    </w:p>
    <w:p w14:paraId="3C70762B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4" w:space="720" w:equalWidth="0">
            <w:col w:w="949" w:space="1026"/>
            <w:col w:w="880" w:space="890"/>
            <w:col w:w="2571" w:space="1029"/>
            <w:col w:w="3655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7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l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m</w:t>
      </w:r>
      <w:r w:rsidRPr="000F6A4B">
        <w:rPr>
          <w:rFonts w:asciiTheme="majorHAnsi" w:eastAsia="Calibri" w:hAnsiTheme="majorHAnsi" w:cs="Calibri"/>
          <w:b/>
          <w:spacing w:val="44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lvi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g        </w:t>
      </w:r>
      <w:r w:rsidRPr="000F6A4B">
        <w:rPr>
          <w:rFonts w:asciiTheme="majorHAnsi" w:eastAsia="Calibri" w:hAnsiTheme="majorHAnsi" w:cs="Calibri"/>
          <w:b/>
          <w:spacing w:val="44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417230BA" w14:textId="77777777" w:rsidR="003C140B" w:rsidRPr="000F6A4B" w:rsidRDefault="009E2132">
      <w:pPr>
        <w:spacing w:line="240" w:lineRule="exact"/>
        <w:ind w:left="1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4C438FE" w14:textId="77777777" w:rsidR="003C140B" w:rsidRPr="000F6A4B" w:rsidRDefault="009E2132">
      <w:pPr>
        <w:ind w:left="172"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ori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)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)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6CB57EC" w14:textId="77777777" w:rsidR="003C140B" w:rsidRPr="000F6A4B" w:rsidRDefault="009E2132">
      <w:pPr>
        <w:spacing w:line="240" w:lineRule="exact"/>
        <w:ind w:left="1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</w:p>
    <w:p w14:paraId="41F89E93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9E83CD3" w14:textId="77777777" w:rsidR="003C140B" w:rsidRPr="000F6A4B" w:rsidRDefault="009E2132">
      <w:pPr>
        <w:ind w:left="172" w:right="-1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7441D16D">
          <v:group id="_x0000_s1034" style="position:absolute;left:0;text-align:left;margin-left:37.5pt;margin-top:13.55pt;width:88.5pt;height:.75pt;z-index:-251653120;mso-position-horizontal-relative:page" coordorigin="750,271" coordsize="1770,15">
            <v:shape id="_x0000_s1035" style="position:absolute;left:750;top:271;width:1770;height:15" coordorigin="750,271" coordsize="1770,15" path="m750,271r1770,15e" filled="f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ommun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arra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arti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clarifi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colla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orated com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ica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compo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D72592C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6D3C3D5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tli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oted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pub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ized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ited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efe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orted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oke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arized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ized 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</w:p>
    <w:p w14:paraId="050C6380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ai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4751E3EA" w14:textId="77777777" w:rsidR="003C140B" w:rsidRPr="000F6A4B" w:rsidRDefault="009E2132">
      <w:pPr>
        <w:spacing w:before="1"/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acco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</w:p>
    <w:p w14:paraId="2BA16D9D" w14:textId="77777777" w:rsidR="003C140B" w:rsidRPr="000F6A4B" w:rsidRDefault="009E2132">
      <w:pPr>
        <w:ind w:right="29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alt</w:t>
      </w:r>
    </w:p>
    <w:p w14:paraId="6AF6DF33" w14:textId="77777777" w:rsidR="003C140B" w:rsidRPr="000F6A4B" w:rsidRDefault="009E2132">
      <w:pPr>
        <w:ind w:right="28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rich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ami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iari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zed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BDD8617" w14:textId="77777777" w:rsidR="003C140B" w:rsidRPr="000F6A4B" w:rsidRDefault="009E2132">
      <w:pPr>
        <w:spacing w:line="240" w:lineRule="exact"/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com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C6DDCD3" w14:textId="77777777" w:rsidR="003C140B" w:rsidRPr="000F6A4B" w:rsidRDefault="009E2132">
      <w:pPr>
        <w:ind w:right="45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com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firm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ign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igned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acilit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orated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ted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DBD5488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all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2360C2FE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zed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rai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z w:val="22"/>
          <w:szCs w:val="22"/>
        </w:rPr>
        <w:t>d colla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orated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aliz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cided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iag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gine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w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aired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fied</w:t>
      </w:r>
    </w:p>
    <w:p w14:paraId="52255F17" w14:textId="77777777" w:rsidR="003C140B" w:rsidRPr="000F6A4B" w:rsidRDefault="009E2132">
      <w:pPr>
        <w:spacing w:line="240" w:lineRule="exact"/>
        <w:ind w:left="8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7EBDE6DE" w14:textId="77777777" w:rsidR="003C140B" w:rsidRPr="000F6A4B" w:rsidRDefault="009E2132">
      <w:pPr>
        <w:ind w:left="86" w:right="93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je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</w:t>
      </w:r>
      <w:r w:rsidRPr="000F6A4B">
        <w:rPr>
          <w:rFonts w:asciiTheme="majorHAnsi" w:eastAsia="Calibri" w:hAnsiTheme="majorHAnsi" w:cs="Calibri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rated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64ED9F8" w14:textId="77777777" w:rsidR="003C140B" w:rsidRPr="000F6A4B" w:rsidRDefault="003C140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2A0CDABC" w14:textId="77777777" w:rsidR="003C140B" w:rsidRPr="000F6A4B" w:rsidRDefault="009E2132">
      <w:pPr>
        <w:tabs>
          <w:tab w:val="left" w:pos="1800"/>
        </w:tabs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Tec</w:t>
      </w:r>
      <w:r w:rsidRPr="000F6A4B">
        <w:rPr>
          <w:rFonts w:asciiTheme="majorHAnsi" w:eastAsia="Calibri" w:hAnsiTheme="majorHAnsi" w:cs="Calibr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h</w:t>
      </w:r>
      <w:r w:rsidRPr="000F6A4B">
        <w:rPr>
          <w:rFonts w:asciiTheme="majorHAnsi" w:eastAsia="Calibri" w:hAnsiTheme="majorHAnsi" w:cs="Calibr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n</w:t>
      </w:r>
      <w:r w:rsidRPr="000F6A4B">
        <w:rPr>
          <w:rFonts w:asciiTheme="majorHAnsi" w:eastAsia="Calibri" w:hAnsiTheme="majorHAnsi" w:cs="Calibr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i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c</w:t>
      </w:r>
      <w:r w:rsidRPr="000F6A4B">
        <w:rPr>
          <w:rFonts w:asciiTheme="majorHAnsi" w:eastAsia="Calibri" w:hAnsiTheme="majorHAnsi" w:cs="Calibr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al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Ski</w:t>
      </w:r>
      <w:r w:rsidRPr="000F6A4B">
        <w:rPr>
          <w:rFonts w:asciiTheme="majorHAnsi" w:eastAsia="Calibri" w:hAnsiTheme="majorHAnsi" w:cs="Calibri"/>
          <w:b/>
          <w:spacing w:val="2"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ll</w:t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s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ab/>
      </w:r>
    </w:p>
    <w:p w14:paraId="4A301764" w14:textId="77777777" w:rsidR="003C140B" w:rsidRPr="000F6A4B" w:rsidRDefault="009E2132">
      <w:pPr>
        <w:spacing w:line="240" w:lineRule="exact"/>
        <w:ind w:left="8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</w:p>
    <w:p w14:paraId="31FE40E7" w14:textId="77777777" w:rsidR="003C140B" w:rsidRPr="000F6A4B" w:rsidRDefault="009E2132">
      <w:pPr>
        <w:ind w:left="86" w:right="808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516" w:space="459"/>
            <w:col w:w="995" w:space="808"/>
            <w:col w:w="1266" w:space="537"/>
            <w:col w:w="1170" w:space="633"/>
            <w:col w:w="1225" w:space="492"/>
            <w:col w:w="1899"/>
          </w:cols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ild calc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comp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igned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20CB523" w14:textId="77777777" w:rsidR="003C140B" w:rsidRPr="000F6A4B" w:rsidRDefault="009E2132">
      <w:pPr>
        <w:ind w:left="172"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C8DC3AD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5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ati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v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e                       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w w:val="99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d</w:t>
      </w:r>
    </w:p>
    <w:p w14:paraId="25989406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lin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6973824B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F5A6877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968" w:space="977"/>
            <w:col w:w="2693" w:space="942"/>
            <w:col w:w="491" w:space="1311"/>
            <w:col w:w="522" w:space="1281"/>
            <w:col w:w="1815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gine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A666251" w14:textId="77777777" w:rsidR="003C140B" w:rsidRPr="000F6A4B" w:rsidRDefault="009E2132">
      <w:pPr>
        <w:spacing w:line="240" w:lineRule="exact"/>
        <w:ind w:left="1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cted</w:t>
      </w:r>
    </w:p>
    <w:p w14:paraId="64D68308" w14:textId="77777777" w:rsidR="003C140B" w:rsidRPr="000F6A4B" w:rsidRDefault="009E2132">
      <w:pPr>
        <w:ind w:left="172"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corre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raft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46DC04C" w14:textId="77777777" w:rsidR="003C140B" w:rsidRPr="000F6A4B" w:rsidRDefault="009E2132">
      <w:pPr>
        <w:spacing w:line="240" w:lineRule="exact"/>
        <w:ind w:left="1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ited</w:t>
      </w:r>
    </w:p>
    <w:p w14:paraId="5176D6C9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</w:p>
    <w:p w14:paraId="571AB92E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gan combi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compo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aliz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igned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73F0396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07795E39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tect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620642F" w14:textId="77777777" w:rsidR="003C140B" w:rsidRPr="000F6A4B" w:rsidRDefault="009E2132">
      <w:pPr>
        <w:spacing w:before="1"/>
        <w:ind w:right="23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lastRenderedPageBreak/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ali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3B030BF" w14:textId="77777777" w:rsidR="003C140B" w:rsidRPr="000F6A4B" w:rsidRDefault="003C140B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094AE8C8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&amp;</w:t>
      </w:r>
    </w:p>
    <w:p w14:paraId="19D0E885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logg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7E750211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t 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or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orga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ized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rioritized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gram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ited</w:t>
      </w:r>
    </w:p>
    <w:p w14:paraId="69DD3884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ized</w:t>
      </w:r>
    </w:p>
    <w:p w14:paraId="66CE00FC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orized</w:t>
      </w:r>
    </w:p>
    <w:p w14:paraId="0808A602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4ED541C3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1C0C329E">
          <v:group id="_x0000_s1032" style="position:absolute;margin-left:398.25pt;margin-top:14.15pt;width:90pt;height:0;z-index:-251652096;mso-position-horizontal-relative:page" coordorigin="7965,283" coordsize="1800,0">
            <v:shape id="_x0000_s1033" style="position:absolute;left:7965;top:283;width:1800;height:0" coordorigin="7965,283" coordsize="1800,0" path="m7965,283r1800,e" filled="f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Q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tat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z w:val="22"/>
          <w:szCs w:val="22"/>
        </w:rPr>
        <w:t>acco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rai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xi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bud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ted calc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cked</w:t>
      </w:r>
    </w:p>
    <w:p w14:paraId="6648C807" w14:textId="77777777" w:rsidR="003C140B" w:rsidRPr="000F6A4B" w:rsidRDefault="009E2132">
      <w:pPr>
        <w:spacing w:line="240" w:lineRule="exac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ricat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112EADDB" w14:textId="77777777" w:rsidR="003C140B" w:rsidRPr="000F6A4B" w:rsidRDefault="009E2132">
      <w:pPr>
        <w:ind w:right="716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301" w:space="674"/>
            <w:col w:w="1225" w:space="578"/>
            <w:col w:w="1046" w:space="757"/>
            <w:col w:w="1062" w:space="741"/>
            <w:col w:w="1139" w:space="664"/>
            <w:col w:w="1813"/>
          </w:cols>
        </w:sect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ortifi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rated 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gram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aired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46D060F5" w14:textId="77777777" w:rsidR="003C140B" w:rsidRPr="000F6A4B" w:rsidRDefault="009E2132">
      <w:pPr>
        <w:ind w:left="172"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ited</w:t>
      </w:r>
    </w:p>
    <w:p w14:paraId="43246BE6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674C28AD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3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Or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z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g                   </w:t>
      </w:r>
      <w:r w:rsidRPr="000F6A4B">
        <w:rPr>
          <w:rFonts w:asciiTheme="majorHAnsi" w:eastAsia="Calibri" w:hAnsiTheme="majorHAnsi" w:cs="Calibri"/>
          <w:b/>
          <w:spacing w:val="8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w w:val="98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w w:val="98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d</w:t>
      </w:r>
    </w:p>
    <w:p w14:paraId="6FC151AE" w14:textId="77777777" w:rsidR="003C140B" w:rsidRPr="000F6A4B" w:rsidRDefault="009E2132">
      <w:pPr>
        <w:ind w:right="-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compil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6667826F" w14:textId="77777777" w:rsidR="003C140B" w:rsidRPr="000F6A4B" w:rsidRDefault="009E2132">
      <w:pPr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763" w:space="1212"/>
            <w:col w:w="923" w:space="832"/>
            <w:col w:w="2524" w:space="1129"/>
            <w:col w:w="748" w:space="1055"/>
            <w:col w:w="1814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2C03D0D7" w14:textId="77777777" w:rsidR="003C140B" w:rsidRPr="000F6A4B" w:rsidRDefault="009E2132">
      <w:pPr>
        <w:ind w:left="172"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teracted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296F8CE4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ashi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tegrated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377CD6ED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acti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all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ted arra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as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ig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4B4E229B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tri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d 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lif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igh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0F926C5A" w14:textId="77777777" w:rsidR="003C140B" w:rsidRPr="000F6A4B" w:rsidRDefault="009E2132">
      <w:pPr>
        <w:ind w:right="-3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z w:val="22"/>
          <w:szCs w:val="22"/>
        </w:rPr>
        <w:t>compo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comp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ted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rated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fig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fi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7F537C94" w14:textId="77777777" w:rsidR="003C140B" w:rsidRPr="000F6A4B" w:rsidRDefault="009E2132">
      <w:pPr>
        <w:spacing w:before="1"/>
        <w:ind w:right="723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141" w:space="834"/>
            <w:col w:w="911" w:space="892"/>
            <w:col w:w="1074" w:space="728"/>
            <w:col w:w="1029" w:space="774"/>
            <w:col w:w="1078" w:space="725"/>
            <w:col w:w="1814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lastRenderedPageBreak/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ciali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ized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up</w: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ized</w:t>
      </w:r>
    </w:p>
    <w:p w14:paraId="40DF2956" w14:textId="77777777" w:rsidR="003C140B" w:rsidRPr="000F6A4B" w:rsidRDefault="009E2132">
      <w:pPr>
        <w:spacing w:before="48"/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 CV:</w:t>
      </w:r>
    </w:p>
    <w:p w14:paraId="4C418D8D" w14:textId="77777777" w:rsidR="003C140B" w:rsidRPr="000F6A4B" w:rsidRDefault="009E2132">
      <w:pPr>
        <w:tabs>
          <w:tab w:val="left" w:pos="460"/>
        </w:tabs>
        <w:spacing w:before="4" w:line="240" w:lineRule="exact"/>
        <w:ind w:left="472" w:right="82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leng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alificati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rally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gra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full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CV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g.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fie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</w:p>
    <w:p w14:paraId="09E034BD" w14:textId="77777777" w:rsidR="003C140B" w:rsidRPr="000F6A4B" w:rsidRDefault="009E2132">
      <w:pPr>
        <w:ind w:left="472" w:right="26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criptio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orter.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age.</w:t>
      </w:r>
    </w:p>
    <w:p w14:paraId="7953FA51" w14:textId="77777777" w:rsidR="003C140B" w:rsidRPr="000F6A4B" w:rsidRDefault="009E2132">
      <w:pPr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alize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5B6F674" w14:textId="77777777" w:rsidR="003C140B" w:rsidRPr="000F6A4B" w:rsidRDefault="009E2132">
      <w:pPr>
        <w:tabs>
          <w:tab w:val="left" w:pos="460"/>
        </w:tabs>
        <w:spacing w:before="4" w:line="240" w:lineRule="exact"/>
        <w:ind w:left="472" w:right="135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error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sh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 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—it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rat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arly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alificatio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771991E2" w14:textId="77777777" w:rsidR="003C140B" w:rsidRPr="000F6A4B" w:rsidRDefault="009E2132">
      <w:pPr>
        <w:tabs>
          <w:tab w:val="left" w:pos="460"/>
        </w:tabs>
        <w:spacing w:before="2"/>
        <w:ind w:left="472" w:right="154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alic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ting,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ill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gly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ict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aph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0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-b</w:t>
      </w:r>
      <w:r w:rsidRPr="000F6A4B">
        <w:rPr>
          <w:rFonts w:asciiTheme="majorHAnsi" w:eastAsia="Calibri" w:hAnsiTheme="majorHAnsi" w:cs="Calibri"/>
          <w:sz w:val="22"/>
          <w:szCs w:val="22"/>
        </w:rPr>
        <w:t>lack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k,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sym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ols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tead 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solid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AFE91D3" w14:textId="77777777" w:rsidR="003C140B" w:rsidRPr="000F6A4B" w:rsidRDefault="009E2132">
      <w:pPr>
        <w:tabs>
          <w:tab w:val="left" w:pos="460"/>
        </w:tabs>
        <w:spacing w:before="1"/>
        <w:ind w:left="472" w:right="402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od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start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margin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each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margi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ize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12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. 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ize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tent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(ex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ize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32D15E9" w14:textId="77777777" w:rsidR="003C140B" w:rsidRPr="000F6A4B" w:rsidRDefault="009E2132">
      <w:pPr>
        <w:tabs>
          <w:tab w:val="left" w:pos="460"/>
        </w:tabs>
        <w:spacing w:before="1"/>
        <w:ind w:left="472" w:right="208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Pre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ality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(20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—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ite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ite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73AE3F58" w14:textId="77777777" w:rsidR="003C140B" w:rsidRPr="000F6A4B" w:rsidRDefault="009E2132">
      <w:pPr>
        <w:tabs>
          <w:tab w:val="left" w:pos="460"/>
        </w:tabs>
        <w:spacing w:before="2" w:line="240" w:lineRule="exact"/>
        <w:ind w:left="472" w:right="482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line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ann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format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 filling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7EC0F98B" w14:textId="77777777" w:rsidR="003C140B" w:rsidRPr="000F6A4B" w:rsidRDefault="009E2132">
      <w:pPr>
        <w:tabs>
          <w:tab w:val="left" w:pos="460"/>
        </w:tabs>
        <w:spacing w:before="9" w:line="240" w:lineRule="exact"/>
        <w:ind w:left="472" w:right="422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ted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ail,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ote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4C3253E3" w14:textId="77777777" w:rsidR="003C140B" w:rsidRPr="000F6A4B" w:rsidRDefault="003C140B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1C91830" w14:textId="77777777" w:rsidR="003C140B" w:rsidRPr="000F6A4B" w:rsidRDefault="009E2132">
      <w:pPr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IPS 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W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5AB1B26B" w14:textId="77777777" w:rsidR="003C140B" w:rsidRPr="000F6A4B" w:rsidRDefault="009E2132">
      <w:pPr>
        <w:tabs>
          <w:tab w:val="left" w:pos="460"/>
        </w:tabs>
        <w:spacing w:before="5" w:line="240" w:lineRule="exact"/>
        <w:ind w:left="472" w:right="137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ke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t.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 is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great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ok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import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6E168990" w14:textId="77777777" w:rsidR="003C140B" w:rsidRPr="000F6A4B" w:rsidRDefault="009E2132">
      <w:pPr>
        <w:tabs>
          <w:tab w:val="left" w:pos="460"/>
        </w:tabs>
        <w:spacing w:before="3"/>
        <w:ind w:left="472" w:right="278" w:hanging="360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room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ral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db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gly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line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je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71A83938" w14:textId="77777777" w:rsidR="003C140B" w:rsidRPr="000F6A4B" w:rsidRDefault="009E2132">
      <w:pPr>
        <w:spacing w:before="1"/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10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%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fact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abb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DA8065D" w14:textId="77777777" w:rsidR="003C140B" w:rsidRPr="000F6A4B" w:rsidRDefault="009E2132">
      <w:pPr>
        <w:spacing w:before="1"/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Orga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ize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ort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20902B7" w14:textId="77777777" w:rsidR="003C140B" w:rsidRPr="000F6A4B" w:rsidRDefault="009E2132">
      <w:pPr>
        <w:tabs>
          <w:tab w:val="left" w:pos="460"/>
        </w:tabs>
        <w:spacing w:before="3" w:line="240" w:lineRule="exact"/>
        <w:ind w:left="472" w:right="120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Do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work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igh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kill.</w:t>
      </w:r>
    </w:p>
    <w:p w14:paraId="7EB9F3A7" w14:textId="77777777" w:rsidR="003C140B" w:rsidRPr="000F6A4B" w:rsidRDefault="009E2132">
      <w:pPr>
        <w:spacing w:before="1"/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hn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igh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ight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3EC55151" w14:textId="77777777" w:rsidR="003C140B" w:rsidRPr="000F6A4B" w:rsidRDefault="009E2132">
      <w:pPr>
        <w:tabs>
          <w:tab w:val="left" w:pos="460"/>
        </w:tabs>
        <w:spacing w:before="4" w:line="240" w:lineRule="exact"/>
        <w:ind w:left="472" w:right="196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oid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(I,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action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32CD6FD0" w14:textId="77777777" w:rsidR="003C140B" w:rsidRPr="000F6A4B" w:rsidRDefault="009E2132">
      <w:pPr>
        <w:tabs>
          <w:tab w:val="left" w:pos="460"/>
        </w:tabs>
        <w:spacing w:before="9" w:line="240" w:lineRule="exact"/>
        <w:ind w:left="472" w:right="313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spell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0F6A4B">
        <w:rPr>
          <w:rFonts w:asciiTheme="majorHAnsi" w:eastAsia="Calibri" w:hAnsiTheme="majorHAnsi" w:cs="Calibri"/>
          <w:sz w:val="22"/>
          <w:szCs w:val="22"/>
        </w:rPr>
        <w:t>ck.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E473ACF" w14:textId="77777777" w:rsidR="003C140B" w:rsidRPr="000F6A4B" w:rsidRDefault="009E2132">
      <w:pPr>
        <w:tabs>
          <w:tab w:val="left" w:pos="460"/>
        </w:tabs>
        <w:spacing w:before="2"/>
        <w:ind w:left="472" w:right="247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sug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z w:val="22"/>
          <w:szCs w:val="22"/>
        </w:rPr>
        <w:t>ob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z w:val="22"/>
          <w:szCs w:val="22"/>
        </w:rPr>
        <w:t>criptio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ion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oc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ich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 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DA7CC2C" w14:textId="77777777" w:rsidR="003C140B" w:rsidRPr="000F6A4B" w:rsidRDefault="009E2132">
      <w:pPr>
        <w:tabs>
          <w:tab w:val="left" w:pos="460"/>
        </w:tabs>
        <w:spacing w:before="4" w:line="240" w:lineRule="exact"/>
        <w:ind w:left="472" w:right="270" w:hanging="36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ark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ting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ol.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’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z w:val="22"/>
          <w:szCs w:val="22"/>
        </w:rPr>
        <w:t>ion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ork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tin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ally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9509DF0" w14:textId="77777777" w:rsidR="003C140B" w:rsidRPr="000F6A4B" w:rsidRDefault="003C140B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74C7AD84" w14:textId="77777777" w:rsidR="003C140B" w:rsidRPr="000F6A4B" w:rsidRDefault="009E2132">
      <w:pPr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DDI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ESOU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2B589D09" w14:textId="77777777" w:rsidR="003C140B" w:rsidRPr="000F6A4B" w:rsidRDefault="009E2132">
      <w:pPr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Vi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hyperlink r:id="rId9"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ww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w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.c</w:t>
        </w:r>
        <w:r w:rsidRPr="000F6A4B">
          <w:rPr>
            <w:rFonts w:asciiTheme="majorHAnsi" w:eastAsia="Calibri" w:hAnsiTheme="majorHAnsi" w:cs="Calibri"/>
            <w:spacing w:val="2"/>
            <w:sz w:val="22"/>
            <w:szCs w:val="22"/>
          </w:rPr>
          <w:t>c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se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0F6A4B">
          <w:rPr>
            <w:rFonts w:asciiTheme="majorHAnsi" w:eastAsia="Calibri" w:hAnsiTheme="majorHAnsi" w:cs="Calibri"/>
            <w:spacing w:val="3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u</w:t>
        </w:r>
      </w:hyperlink>
      <w:r w:rsidRPr="000F6A4B">
        <w:rPr>
          <w:rFonts w:asciiTheme="majorHAnsi" w:eastAsia="Calibri" w:hAnsiTheme="majorHAnsi" w:cs="Calibri"/>
          <w:spacing w:val="-1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rit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rric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Vitae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018D3452" w14:textId="77777777" w:rsidR="003C140B" w:rsidRPr="000F6A4B" w:rsidRDefault="009E2132">
      <w:pPr>
        <w:spacing w:line="240" w:lineRule="exact"/>
        <w:ind w:left="11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 </w:t>
      </w:r>
      <w:r w:rsidRPr="000F6A4B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Vi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rce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ooks.</w:t>
      </w:r>
    </w:p>
    <w:p w14:paraId="211CDD4C" w14:textId="77777777" w:rsidR="003C140B" w:rsidRPr="000F6A4B" w:rsidRDefault="009E2132">
      <w:pPr>
        <w:tabs>
          <w:tab w:val="left" w:pos="460"/>
        </w:tabs>
        <w:spacing w:before="1"/>
        <w:ind w:left="472" w:right="313" w:hanging="360"/>
        <w:rPr>
          <w:rFonts w:asciiTheme="majorHAnsi" w:eastAsia="Calibri" w:hAnsiTheme="majorHAnsi" w:cs="Calibri"/>
          <w:sz w:val="22"/>
          <w:szCs w:val="22"/>
        </w:rPr>
        <w:sectPr w:rsidR="003C140B" w:rsidRPr="000F6A4B">
          <w:pgSz w:w="12240" w:h="15840"/>
          <w:pgMar w:top="780" w:right="700" w:bottom="0" w:left="680" w:header="0" w:footer="182" w:gutter="0"/>
          <w:cols w:space="720"/>
        </w:sectPr>
      </w:pPr>
      <w:r w:rsidRPr="000F6A4B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0F6A4B">
        <w:rPr>
          <w:rFonts w:asciiTheme="majorHAnsi" w:hAnsiTheme="majorHAnsi"/>
          <w:sz w:val="22"/>
          <w:szCs w:val="22"/>
        </w:rPr>
        <w:tab/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CSE</w:t>
      </w:r>
      <w:r w:rsidRPr="000F6A4B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or.</w:t>
      </w:r>
      <w:r w:rsidRPr="000F6A4B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You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ail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hyperlink r:id="rId10">
        <w:r w:rsidRPr="000F6A4B">
          <w:rPr>
            <w:rFonts w:asciiTheme="majorHAnsi" w:eastAsia="Calibri" w:hAnsiTheme="majorHAnsi" w:cs="Calibri"/>
            <w:sz w:val="22"/>
            <w:szCs w:val="22"/>
          </w:rPr>
          <w:t>c</w:t>
        </w:r>
        <w:r w:rsidRPr="000F6A4B">
          <w:rPr>
            <w:rFonts w:asciiTheme="majorHAnsi" w:eastAsia="Calibri" w:hAnsiTheme="majorHAnsi" w:cs="Calibri"/>
            <w:spacing w:val="2"/>
            <w:sz w:val="22"/>
            <w:szCs w:val="22"/>
          </w:rPr>
          <w:t>c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e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du</w:t>
        </w:r>
      </w:hyperlink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’d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lor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ation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 3</w:t>
      </w:r>
      <w:r w:rsidRPr="000F6A4B">
        <w:rPr>
          <w:rFonts w:asciiTheme="majorHAnsi" w:eastAsia="Calibri" w:hAnsiTheme="majorHAnsi" w:cs="Calibri"/>
          <w:spacing w:val="8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45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0F6A4B">
        <w:rPr>
          <w:rFonts w:asciiTheme="majorHAnsi" w:eastAsia="Calibri" w:hAnsiTheme="majorHAnsi" w:cs="Calibri"/>
          <w:sz w:val="22"/>
          <w:szCs w:val="22"/>
        </w:rPr>
        <w:t>oi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Dro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;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).</w:t>
      </w:r>
    </w:p>
    <w:p w14:paraId="6B62663A" w14:textId="77777777" w:rsidR="003C140B" w:rsidRPr="000F6A4B" w:rsidRDefault="009E2132">
      <w:pPr>
        <w:spacing w:before="37"/>
        <w:ind w:left="118" w:right="-56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lastRenderedPageBreak/>
        <w:pict w14:anchorId="1AFEA028">
          <v:group id="_x0000_s1028" style="position:absolute;left:0;text-align:left;margin-left:39.4pt;margin-top:89.1pt;width:532.45pt;height:.35pt;z-index:-251651072;mso-position-horizontal-relative:page" coordorigin="788,1782" coordsize="10649,7">
            <v:shape id="_x0000_s1031" style="position:absolute;left:792;top:1786;width:4975;height:0" coordorigin="792,1786" coordsize="4975,0" path="m792,1786r4975,e" filled="f" strokeweight=".1269mm">
              <v:path arrowok="t"/>
            </v:shape>
            <v:shape id="_x0000_s1030" style="position:absolute;left:5773;top:1786;width:5095;height:0" coordorigin="5773,1786" coordsize="5095,0" path="m5773,1786r5095,e" filled="f" strokeweight=".1269mm">
              <v:path arrowok="t"/>
            </v:shape>
            <v:shape id="_x0000_s1029" style="position:absolute;left:10876;top:1786;width:557;height:0" coordorigin="10876,1786" coordsize="557,0" path="m10876,1786r558,e" filled="f" strokeweight=".1269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E:</w:t>
      </w:r>
    </w:p>
    <w:p w14:paraId="38F8BE90" w14:textId="77777777" w:rsidR="003C140B" w:rsidRPr="000F6A4B" w:rsidRDefault="009E2132">
      <w:pPr>
        <w:spacing w:line="200" w:lineRule="exact"/>
        <w:rPr>
          <w:rFonts w:asciiTheme="majorHAnsi" w:hAnsiTheme="majorHAns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br w:type="column"/>
      </w:r>
    </w:p>
    <w:p w14:paraId="39B3635E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F7EACF" w14:textId="77777777" w:rsidR="003C140B" w:rsidRPr="000F6A4B" w:rsidRDefault="003C140B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0EF7E2FD" w14:textId="77777777" w:rsidR="003C140B" w:rsidRPr="000F6A4B" w:rsidRDefault="009E2132">
      <w:pPr>
        <w:ind w:left="737" w:right="3845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GOL</w:t>
      </w:r>
      <w:r w:rsidRPr="000F6A4B">
        <w:rPr>
          <w:rFonts w:asciiTheme="majorHAnsi" w:eastAsia="Calibri" w:hAnsiTheme="majorHAnsi" w:cs="Calibri"/>
          <w:b/>
          <w:spacing w:val="-10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GOPH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56CBCAF1" w14:textId="77777777" w:rsidR="003C140B" w:rsidRPr="000F6A4B" w:rsidRDefault="009E2132">
      <w:pPr>
        <w:ind w:left="-38" w:right="3068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34 Go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Way,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olis,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633560E1" w14:textId="77777777" w:rsidR="003C140B" w:rsidRPr="000F6A4B" w:rsidRDefault="009E2132">
      <w:pPr>
        <w:ind w:left="190" w:right="3297"/>
        <w:jc w:val="center"/>
        <w:rPr>
          <w:rFonts w:asciiTheme="majorHAnsi" w:eastAsia="Calibri" w:hAnsiTheme="majorHAnsi" w:cs="Calibri"/>
          <w:sz w:val="22"/>
          <w:szCs w:val="22"/>
        </w:rPr>
        <w:sectPr w:rsidR="003C140B" w:rsidRPr="000F6A4B">
          <w:pgSz w:w="12240" w:h="15840"/>
          <w:pgMar w:top="740" w:right="700" w:bottom="280" w:left="660" w:header="0" w:footer="182" w:gutter="0"/>
          <w:cols w:num="2" w:space="720" w:equalWidth="0">
            <w:col w:w="2036" w:space="1517"/>
            <w:col w:w="7327"/>
          </w:cols>
        </w:sect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61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-55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555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5     </w:t>
      </w:r>
      <w:r w:rsidRPr="000F6A4B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hyperlink r:id="rId11">
        <w:r w:rsidRPr="000F6A4B">
          <w:rPr>
            <w:rFonts w:asciiTheme="majorHAnsi" w:eastAsia="Calibri" w:hAnsiTheme="majorHAnsi" w:cs="Calibri"/>
            <w:sz w:val="22"/>
            <w:szCs w:val="22"/>
          </w:rPr>
          <w:t>Gol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y001@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11D29612" w14:textId="77777777" w:rsidR="003C140B" w:rsidRPr="000F6A4B" w:rsidRDefault="003C140B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56D3ED74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496ED5" w14:textId="77777777" w:rsidR="003C140B" w:rsidRPr="000F6A4B" w:rsidRDefault="009E2132">
      <w:pPr>
        <w:spacing w:before="7"/>
        <w:ind w:left="4038" w:right="3595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UMM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Q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6B2DA63C" w14:textId="77777777" w:rsidR="003C140B" w:rsidRPr="000F6A4B" w:rsidRDefault="009E2132">
      <w:pPr>
        <w:ind w:left="9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</w:t>
      </w:r>
      <w:r w:rsidRPr="000F6A4B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Sc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514F493A" w14:textId="77777777" w:rsidR="003C140B" w:rsidRPr="000F6A4B" w:rsidRDefault="009E2132">
      <w:pPr>
        <w:ind w:left="9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Obtai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ed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z w:val="22"/>
          <w:szCs w:val="22"/>
        </w:rPr>
        <w:t>stry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ence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0F6A4B">
        <w:rPr>
          <w:rFonts w:asciiTheme="majorHAnsi" w:eastAsia="Calibri" w:hAnsiTheme="majorHAnsi" w:cs="Calibri"/>
          <w:sz w:val="22"/>
          <w:szCs w:val="22"/>
        </w:rPr>
        <w:t>h inter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ei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rated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 BA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</w:p>
    <w:p w14:paraId="69B9129B" w14:textId="77777777" w:rsidR="003C140B" w:rsidRPr="000F6A4B" w:rsidRDefault="009E2132">
      <w:pPr>
        <w:spacing w:before="24"/>
        <w:ind w:left="9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cient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 ae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sis, 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easu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ins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7C0BAAA8" w14:textId="77777777" w:rsidR="003C140B" w:rsidRPr="000F6A4B" w:rsidRDefault="009E2132">
      <w:pPr>
        <w:ind w:left="9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erience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 air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ltrat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clea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 and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easur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sz w:val="22"/>
          <w:szCs w:val="22"/>
        </w:rPr>
        <w:t>CFD</w:t>
      </w:r>
    </w:p>
    <w:p w14:paraId="669EF3E1" w14:textId="77777777" w:rsidR="003C140B" w:rsidRPr="000F6A4B" w:rsidRDefault="009E2132">
      <w:pPr>
        <w:ind w:left="9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eab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-f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pro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 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s, and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7AFEDA86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123414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B649E3C" w14:textId="77777777" w:rsidR="003C140B" w:rsidRPr="000F6A4B" w:rsidRDefault="009E2132">
      <w:pPr>
        <w:ind w:left="5025" w:right="4578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1E173BC4" w14:textId="77777777" w:rsidR="003C140B" w:rsidRPr="000F6A4B" w:rsidRDefault="009E2132">
      <w:pPr>
        <w:ind w:left="118" w:right="241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ster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g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xpec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ed Gra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5</w:t>
      </w:r>
    </w:p>
    <w:p w14:paraId="7C5C8B1E" w14:textId="77777777" w:rsidR="003C140B" w:rsidRPr="000F6A4B" w:rsidRDefault="009E2132">
      <w:pPr>
        <w:ind w:left="118" w:right="589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z w:val="22"/>
          <w:szCs w:val="22"/>
        </w:rPr>
        <w:t>N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Science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0551F197" w14:textId="77777777" w:rsidR="003C140B" w:rsidRPr="000F6A4B" w:rsidRDefault="009E2132">
      <w:pPr>
        <w:ind w:left="118" w:right="7214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33ADF2B7" w14:textId="77777777" w:rsidR="003C140B" w:rsidRPr="000F6A4B" w:rsidRDefault="009E2132">
      <w:pPr>
        <w:ind w:left="118" w:right="8789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A: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0F6A4B">
        <w:rPr>
          <w:rFonts w:asciiTheme="majorHAnsi" w:eastAsia="Calibri" w:hAnsiTheme="majorHAnsi" w:cs="Calibri"/>
          <w:sz w:val="22"/>
          <w:szCs w:val="22"/>
        </w:rPr>
        <w:t>7</w:t>
      </w:r>
    </w:p>
    <w:p w14:paraId="33452D8C" w14:textId="77777777" w:rsidR="003C140B" w:rsidRPr="000F6A4B" w:rsidRDefault="003C140B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7FF1303E" w14:textId="77777777" w:rsidR="003C140B" w:rsidRPr="000F6A4B" w:rsidRDefault="009E2132">
      <w:pPr>
        <w:ind w:left="118" w:right="241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 En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62D4B94D" w14:textId="77777777" w:rsidR="003C140B" w:rsidRPr="000F6A4B" w:rsidRDefault="009E2132">
      <w:pPr>
        <w:spacing w:before="1" w:line="260" w:lineRule="exact"/>
        <w:ind w:left="118" w:right="6544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sin-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15D5A5B4" w14:textId="77777777" w:rsidR="003C140B" w:rsidRPr="000F6A4B" w:rsidRDefault="009E2132">
      <w:pPr>
        <w:spacing w:before="2"/>
        <w:ind w:left="118" w:right="8789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A: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z w:val="22"/>
          <w:szCs w:val="22"/>
        </w:rPr>
        <w:t>6</w:t>
      </w:r>
    </w:p>
    <w:p w14:paraId="40429EFE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56DA3D61" w14:textId="77777777" w:rsidR="003C140B" w:rsidRPr="000F6A4B" w:rsidRDefault="009E2132">
      <w:pPr>
        <w:ind w:left="3801" w:right="3772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ELA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Y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IENCE</w:t>
      </w:r>
    </w:p>
    <w:p w14:paraId="0D719A8B" w14:textId="77777777" w:rsidR="003C140B" w:rsidRPr="000F6A4B" w:rsidRDefault="009E2132">
      <w:pPr>
        <w:ind w:left="118" w:right="241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tern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2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5A4273FA" w14:textId="77777777" w:rsidR="003C140B" w:rsidRPr="000F6A4B" w:rsidRDefault="009E2132">
      <w:pPr>
        <w:ind w:left="118" w:right="8639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tl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</w:p>
    <w:p w14:paraId="4268217A" w14:textId="77777777" w:rsidR="003C140B" w:rsidRPr="000F6A4B" w:rsidRDefault="009E2132">
      <w:pPr>
        <w:ind w:left="749" w:right="155" w:hanging="2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easur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n 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ifferent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heati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v</w:t>
      </w:r>
      <w:r w:rsidRPr="000F6A4B">
        <w:rPr>
          <w:rFonts w:asciiTheme="majorHAnsi" w:eastAsia="Calibri" w:hAnsiTheme="majorHAnsi" w:cs="Calibri"/>
          <w:sz w:val="22"/>
          <w:szCs w:val="22"/>
        </w:rPr>
        <w:t>ent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</w:p>
    <w:p w14:paraId="2FD90F20" w14:textId="77777777" w:rsidR="003C140B" w:rsidRPr="000F6A4B" w:rsidRDefault="009E2132">
      <w:pPr>
        <w:ind w:left="441" w:right="737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id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CFD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ke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eration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mm</w:t>
      </w:r>
      <w:r w:rsidRPr="000F6A4B">
        <w:rPr>
          <w:rFonts w:asciiTheme="majorHAnsi" w:eastAsia="Calibri" w:hAnsiTheme="majorHAnsi" w:cs="Calibri"/>
          <w:sz w:val="22"/>
          <w:szCs w:val="22"/>
        </w:rPr>
        <w:t>ercial ai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3526153E" w14:textId="77777777" w:rsidR="003C140B" w:rsidRPr="000F6A4B" w:rsidRDefault="009E2132">
      <w:pPr>
        <w:ind w:left="749" w:right="624" w:hanging="2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Str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rac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ity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rn-ar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d 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factur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1109C477" w14:textId="77777777" w:rsidR="003C140B" w:rsidRPr="000F6A4B" w:rsidRDefault="009E2132">
      <w:pPr>
        <w:spacing w:line="260" w:lineRule="exact"/>
        <w:ind w:left="749" w:right="424" w:hanging="2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F6A4B">
        <w:rPr>
          <w:rFonts w:asciiTheme="majorHAnsi" w:eastAsia="Calibri" w:hAnsiTheme="majorHAnsi" w:cs="Calibri"/>
          <w:sz w:val="22"/>
          <w:szCs w:val="22"/>
        </w:rPr>
        <w:t>ed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ed 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arat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ard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erati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proced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ect areas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</w:p>
    <w:p w14:paraId="3EC2D402" w14:textId="77777777" w:rsidR="003C140B" w:rsidRPr="000F6A4B" w:rsidRDefault="009E2132">
      <w:pPr>
        <w:spacing w:before="2"/>
        <w:ind w:left="441" w:right="93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th 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isci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ary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m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are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cal 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rs,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</w:p>
    <w:p w14:paraId="534C3534" w14:textId="77777777" w:rsidR="003C140B" w:rsidRPr="000F6A4B" w:rsidRDefault="009E2132">
      <w:pPr>
        <w:ind w:left="4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 cu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s, part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ers,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ers</w:t>
      </w:r>
    </w:p>
    <w:p w14:paraId="2DA1FBFC" w14:textId="77777777" w:rsidR="003C140B" w:rsidRPr="000F6A4B" w:rsidRDefault="009E2132">
      <w:pPr>
        <w:ind w:left="437" w:right="61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areas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z w:val="22"/>
          <w:szCs w:val="22"/>
        </w:rPr>
        <w:t>ed to the in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</w:p>
    <w:p w14:paraId="3A4CC232" w14:textId="77777777" w:rsidR="003C140B" w:rsidRPr="000F6A4B" w:rsidRDefault="009E2132">
      <w:pPr>
        <w:ind w:left="74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w w:val="10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2DC2D53A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7ADC7A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5268F5F5" w14:textId="77777777" w:rsidR="003C140B" w:rsidRPr="000F6A4B" w:rsidRDefault="009E2132">
      <w:pPr>
        <w:ind w:left="5104" w:right="5076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SKI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1FB09657" w14:textId="77777777" w:rsidR="003C140B" w:rsidRPr="000F6A4B" w:rsidRDefault="009E2132">
      <w:pPr>
        <w:spacing w:before="60"/>
        <w:ind w:left="118" w:right="2478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bul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rna</w:t>
      </w:r>
      <w:r w:rsidRPr="000F6A4B">
        <w:rPr>
          <w:rFonts w:asciiTheme="majorHAnsi" w:eastAsia="Calibri" w:hAnsiTheme="majorHAnsi" w:cs="Calibri"/>
          <w:sz w:val="22"/>
          <w:szCs w:val="22"/>
        </w:rPr>
        <w:t>ce,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spra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</w:p>
    <w:p w14:paraId="54845561" w14:textId="77777777" w:rsidR="003C140B" w:rsidRPr="000F6A4B" w:rsidRDefault="009E2132">
      <w:pPr>
        <w:spacing w:before="24" w:line="261" w:lineRule="auto"/>
        <w:ind w:left="118" w:right="853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abo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8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z w:val="22"/>
          <w:szCs w:val="22"/>
        </w:rPr>
        <w:t>),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ili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nsa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rface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Area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er, Opt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cal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73CC58E8" w14:textId="77777777" w:rsidR="003C140B" w:rsidRPr="000F6A4B" w:rsidRDefault="009E2132">
      <w:pPr>
        <w:spacing w:before="4"/>
        <w:ind w:left="118" w:right="1239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ab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VI</w:t>
      </w:r>
      <w:r w:rsidRPr="000F6A4B">
        <w:rPr>
          <w:rFonts w:asciiTheme="majorHAnsi" w:eastAsia="Calibri" w:hAnsiTheme="majorHAnsi" w:cs="Calibri"/>
          <w:sz w:val="22"/>
          <w:szCs w:val="22"/>
        </w:rPr>
        <w:t>EW,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8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</w:p>
    <w:p w14:paraId="017BA0FD" w14:textId="77777777" w:rsidR="003C140B" w:rsidRPr="000F6A4B" w:rsidRDefault="009E2132">
      <w:pPr>
        <w:spacing w:before="24"/>
        <w:ind w:left="118" w:right="5710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s: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>/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+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+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tran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Ja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7EDBC22E" w14:textId="77777777" w:rsidR="003C140B" w:rsidRPr="000F6A4B" w:rsidRDefault="003C140B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4FB5485C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A5DB24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D4FF99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5E4C73" w14:textId="77777777" w:rsidR="003C140B" w:rsidRPr="000F6A4B" w:rsidRDefault="009E2132">
      <w:pPr>
        <w:ind w:right="143"/>
        <w:jc w:val="right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700" w:bottom="0" w:left="660" w:header="720" w:footer="720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6</w:t>
      </w:r>
    </w:p>
    <w:p w14:paraId="1FA7B6A4" w14:textId="77777777" w:rsidR="003C140B" w:rsidRPr="000F6A4B" w:rsidRDefault="009E2132">
      <w:pPr>
        <w:spacing w:before="37"/>
        <w:ind w:right="329"/>
        <w:jc w:val="right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Go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2</w:t>
      </w:r>
    </w:p>
    <w:p w14:paraId="00166369" w14:textId="77777777" w:rsidR="003C140B" w:rsidRPr="000F6A4B" w:rsidRDefault="003C140B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75F05E9A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6A2146" w14:textId="77777777" w:rsidR="003C140B" w:rsidRPr="000F6A4B" w:rsidRDefault="009E2132">
      <w:pPr>
        <w:ind w:left="4353" w:right="4349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JECT</w:t>
      </w:r>
      <w:r w:rsidRPr="000F6A4B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EXPERIENCE</w:t>
      </w:r>
    </w:p>
    <w:p w14:paraId="7F8B4E1F" w14:textId="77777777" w:rsidR="003C140B" w:rsidRPr="000F6A4B" w:rsidRDefault="003C140B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1E40F758" w14:textId="77777777" w:rsidR="003C140B" w:rsidRPr="000F6A4B" w:rsidRDefault="009E2132">
      <w:pPr>
        <w:ind w:left="81" w:right="79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Deve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Pu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oad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stem,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R)                             </w:t>
      </w:r>
      <w:r w:rsidRPr="000F6A4B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3D5DBD04" w14:textId="77777777" w:rsidR="003C140B" w:rsidRPr="000F6A4B" w:rsidRDefault="009E2132">
      <w:pPr>
        <w:ind w:left="728" w:right="548" w:hanging="25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F6A4B">
        <w:rPr>
          <w:rFonts w:asciiTheme="majorHAnsi" w:eastAsia="Calibri" w:hAnsiTheme="majorHAnsi" w:cs="Calibri"/>
          <w:sz w:val="22"/>
          <w:szCs w:val="22"/>
        </w:rPr>
        <w:t>ed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 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wa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an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lsed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</w:p>
    <w:p w14:paraId="50291852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5396E1C5" w14:textId="77777777" w:rsidR="003C140B" w:rsidRPr="000F6A4B" w:rsidRDefault="009E2132">
      <w:pPr>
        <w:ind w:left="81" w:right="105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 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A,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ASF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3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ll 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5E60368E" w14:textId="77777777" w:rsidR="003C140B" w:rsidRPr="000F6A4B" w:rsidRDefault="009E2132">
      <w:pPr>
        <w:ind w:left="730" w:right="231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Im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ed 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ware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Un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A);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ed new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such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 part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diff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;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ced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rf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eb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ugg</w:t>
      </w:r>
      <w:r w:rsidRPr="000F6A4B">
        <w:rPr>
          <w:rFonts w:asciiTheme="majorHAnsi" w:eastAsia="Calibri" w:hAnsiTheme="majorHAnsi" w:cs="Calibri"/>
          <w:sz w:val="22"/>
          <w:szCs w:val="22"/>
        </w:rPr>
        <w:t>ed 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</w:p>
    <w:p w14:paraId="2C19C652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D9FE5E" w14:textId="77777777" w:rsidR="003C140B" w:rsidRPr="000F6A4B" w:rsidRDefault="003C140B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0D006066" w14:textId="77777777" w:rsidR="003C140B" w:rsidRPr="000F6A4B" w:rsidRDefault="009E2132">
      <w:pPr>
        <w:ind w:left="4266" w:right="4263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EXPERIENCE</w:t>
      </w:r>
    </w:p>
    <w:p w14:paraId="627EF375" w14:textId="77777777" w:rsidR="003C140B" w:rsidRPr="000F6A4B" w:rsidRDefault="009E2132">
      <w:pPr>
        <w:ind w:left="77" w:right="272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adua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ist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2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–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3B4EB781" w14:textId="77777777" w:rsidR="003C140B" w:rsidRPr="000F6A4B" w:rsidRDefault="009E2132">
      <w:pPr>
        <w:spacing w:before="1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hno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ll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55E2AE32" w14:textId="77777777" w:rsidR="003C140B" w:rsidRPr="000F6A4B" w:rsidRDefault="009E2132">
      <w:pPr>
        <w:ind w:left="730" w:right="518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 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thro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r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R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ch (C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R)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ass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essure 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ano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ers</w:t>
      </w:r>
    </w:p>
    <w:p w14:paraId="7441A84D" w14:textId="77777777" w:rsidR="003C140B" w:rsidRPr="000F6A4B" w:rsidRDefault="009E2132">
      <w:pPr>
        <w:ind w:left="4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ental 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etical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ltrat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 frac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al 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z w:val="22"/>
          <w:szCs w:val="22"/>
        </w:rPr>
        <w:t>reg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15E280A5" w14:textId="77777777" w:rsidR="003C140B" w:rsidRPr="000F6A4B" w:rsidRDefault="009E2132">
      <w:pPr>
        <w:spacing w:line="260" w:lineRule="exact"/>
        <w:ind w:left="4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easure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penetrat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z w:val="22"/>
          <w:szCs w:val="22"/>
        </w:rPr>
        <w:t>reg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od</w:t>
      </w:r>
      <w:r w:rsidRPr="000F6A4B">
        <w:rPr>
          <w:rFonts w:asciiTheme="majorHAnsi" w:eastAsia="Calibri" w:hAnsiTheme="majorHAnsi" w:cs="Calibri"/>
          <w:sz w:val="22"/>
          <w:szCs w:val="22"/>
        </w:rPr>
        <w:t>el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ens 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 sin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eratures</w:t>
      </w:r>
    </w:p>
    <w:p w14:paraId="2D6DF85C" w14:textId="77777777" w:rsidR="003C140B" w:rsidRPr="000F6A4B" w:rsidRDefault="009E2132">
      <w:pPr>
        <w:ind w:left="4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 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alytical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mod</w:t>
      </w:r>
      <w:r w:rsidRPr="000F6A4B">
        <w:rPr>
          <w:rFonts w:asciiTheme="majorHAnsi" w:eastAsia="Calibri" w:hAnsiTheme="majorHAnsi" w:cs="Calibri"/>
          <w:sz w:val="22"/>
          <w:szCs w:val="22"/>
        </w:rPr>
        <w:t>el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cture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lter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efficie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</w:p>
    <w:p w14:paraId="6EDDA0A9" w14:textId="77777777" w:rsidR="003C140B" w:rsidRPr="000F6A4B" w:rsidRDefault="009E2132">
      <w:pPr>
        <w:ind w:left="441" w:right="284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0F6A4B">
        <w:rPr>
          <w:rFonts w:asciiTheme="majorHAnsi" w:eastAsia="Calibri" w:hAnsiTheme="majorHAnsi" w:cs="Calibri"/>
          <w:sz w:val="22"/>
          <w:szCs w:val="22"/>
        </w:rPr>
        <w:t>SF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ed 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earch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rea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-time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structu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erat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na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</w:p>
    <w:p w14:paraId="476958EC" w14:textId="77777777" w:rsidR="003C140B" w:rsidRPr="000F6A4B" w:rsidRDefault="009E2132">
      <w:pPr>
        <w:ind w:left="730" w:right="173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ate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in situ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late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ass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entrat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iss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v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instr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2F85345F" w14:textId="77777777" w:rsidR="003C140B" w:rsidRPr="000F6A4B" w:rsidRDefault="009E2132">
      <w:pPr>
        <w:ind w:left="730" w:right="305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ersal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alyzer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)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cts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ed by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rk disc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2436E3CD" w14:textId="77777777" w:rsidR="003C140B" w:rsidRPr="000F6A4B" w:rsidRDefault="009E2132">
      <w:pPr>
        <w:ind w:left="730" w:right="477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new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les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tai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ed 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ased 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wa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68CDE74B" w14:textId="77777777" w:rsidR="003C140B" w:rsidRPr="000F6A4B" w:rsidRDefault="009E2132">
      <w:pPr>
        <w:spacing w:line="260" w:lineRule="exact"/>
        <w:ind w:left="730" w:right="303" w:hanging="25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erical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diff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ar shear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tion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ag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reg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fractal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dim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3E2F0E73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4A2254" w14:textId="77777777" w:rsidR="003C140B" w:rsidRPr="000F6A4B" w:rsidRDefault="003C140B">
      <w:pPr>
        <w:spacing w:before="3" w:line="260" w:lineRule="exact"/>
        <w:rPr>
          <w:rFonts w:asciiTheme="majorHAnsi" w:hAnsiTheme="majorHAnsi"/>
          <w:sz w:val="22"/>
          <w:szCs w:val="22"/>
        </w:rPr>
        <w:sectPr w:rsidR="003C140B" w:rsidRPr="000F6A4B">
          <w:pgSz w:w="12240" w:h="15840"/>
          <w:pgMar w:top="1040" w:right="660" w:bottom="280" w:left="660" w:header="0" w:footer="182" w:gutter="0"/>
          <w:cols w:space="720"/>
        </w:sectPr>
      </w:pPr>
    </w:p>
    <w:p w14:paraId="6D13AE1B" w14:textId="77777777" w:rsidR="003C140B" w:rsidRPr="000F6A4B" w:rsidRDefault="003C140B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270B277D" w14:textId="77777777" w:rsidR="003C140B" w:rsidRPr="000F6A4B" w:rsidRDefault="009E2132">
      <w:pPr>
        <w:ind w:left="118" w:right="-53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Jou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71F6AC9E" w14:textId="77777777" w:rsidR="003C140B" w:rsidRPr="000F6A4B" w:rsidRDefault="009E2132">
      <w:pPr>
        <w:spacing w:before="7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60" w:bottom="0" w:left="660" w:header="720" w:footer="720" w:gutter="0"/>
          <w:cols w:num="2" w:space="720" w:equalWidth="0">
            <w:col w:w="873" w:space="2377"/>
            <w:col w:w="7670"/>
          </w:cols>
        </w:sectPr>
      </w:pPr>
      <w:r w:rsidRPr="000F6A4B">
        <w:rPr>
          <w:rFonts w:asciiTheme="majorHAnsi" w:hAnsiTheme="majorHAnsi"/>
          <w:sz w:val="22"/>
          <w:szCs w:val="22"/>
        </w:rPr>
        <w:br w:type="column"/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 &amp; 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1F490ACF" w14:textId="77777777" w:rsidR="003C140B" w:rsidRPr="000F6A4B" w:rsidRDefault="009E2132">
      <w:pPr>
        <w:spacing w:before="12" w:line="267" w:lineRule="auto"/>
        <w:ind w:left="680" w:right="795" w:hanging="202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  <w:u w:val="single" w:color="000000"/>
        </w:rPr>
        <w:t xml:space="preserve">G., 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  <w:u w:val="single" w:color="000000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  <w:u w:val="single" w:color="000000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  <w:u w:val="single" w:color="000000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  <w:u w:val="single" w:color="000000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  <w:u w:val="single" w:color="000000"/>
        </w:rPr>
        <w:t xml:space="preserve">er 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. Yan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, A.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Dugg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H. </w:t>
      </w:r>
      <w:r w:rsidRPr="000F6A4B">
        <w:rPr>
          <w:rFonts w:asciiTheme="majorHAnsi" w:eastAsia="Calibri" w:hAnsiTheme="majorHAnsi" w:cs="Calibri"/>
          <w:sz w:val="22"/>
          <w:szCs w:val="22"/>
        </w:rPr>
        <w:t>Aleck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12</w:t>
      </w:r>
      <w:r w:rsidRPr="000F6A4B">
        <w:rPr>
          <w:rFonts w:asciiTheme="majorHAnsi" w:eastAsia="Calibri" w:hAnsiTheme="majorHAnsi" w:cs="Calibri"/>
          <w:sz w:val="22"/>
          <w:szCs w:val="22"/>
        </w:rPr>
        <w:t>).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tal 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erat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enera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ed by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ersal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(U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A).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pacing w:val="4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i/>
          <w:spacing w:val="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i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i/>
          <w:spacing w:val="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i/>
          <w:spacing w:val="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i.</w:t>
      </w:r>
      <w:r w:rsidRPr="000F6A4B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&amp;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i/>
          <w:spacing w:val="5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2"/>
          <w:sz w:val="22"/>
          <w:szCs w:val="22"/>
        </w:rPr>
        <w:t>chn</w:t>
      </w:r>
      <w:r w:rsidRPr="000F6A4B">
        <w:rPr>
          <w:rFonts w:asciiTheme="majorHAnsi" w:eastAsia="Calibri" w:hAnsiTheme="majorHAnsi" w:cs="Calibri"/>
          <w:i/>
          <w:spacing w:val="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i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i/>
          <w:spacing w:val="3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z w:val="22"/>
          <w:szCs w:val="22"/>
        </w:rPr>
        <w:t>, 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cept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</w:p>
    <w:p w14:paraId="50305FC5" w14:textId="77777777" w:rsidR="003C140B" w:rsidRPr="000F6A4B" w:rsidRDefault="009E2132">
      <w:pPr>
        <w:spacing w:before="35"/>
        <w:ind w:left="118" w:right="9637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6AD6E7B9" w14:textId="77777777" w:rsidR="003C140B" w:rsidRPr="000F6A4B" w:rsidRDefault="009E2132">
      <w:pPr>
        <w:spacing w:line="260" w:lineRule="exact"/>
        <w:ind w:left="438" w:right="414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ect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ke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tructu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3"/>
          <w:position w:val="10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position w:val="10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22"/>
          <w:position w:val="1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 xml:space="preserve">AR 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>Annua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l Co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</w:p>
    <w:p w14:paraId="51849845" w14:textId="77777777" w:rsidR="003C140B" w:rsidRPr="000F6A4B" w:rsidRDefault="009E2132">
      <w:pPr>
        <w:ind w:left="72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Mi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 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26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0,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0F6A4B">
        <w:rPr>
          <w:rFonts w:asciiTheme="majorHAnsi" w:eastAsia="Calibri" w:hAnsiTheme="majorHAnsi" w:cs="Calibri"/>
          <w:sz w:val="22"/>
          <w:szCs w:val="22"/>
        </w:rPr>
        <w:t>13</w:t>
      </w:r>
    </w:p>
    <w:p w14:paraId="66D276D7" w14:textId="77777777" w:rsidR="003C140B" w:rsidRPr="000F6A4B" w:rsidRDefault="009E2132">
      <w:pPr>
        <w:spacing w:before="32"/>
        <w:ind w:left="4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t xml:space="preserve">  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Str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ture and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entrat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</w:p>
    <w:p w14:paraId="332605E6" w14:textId="77777777" w:rsidR="003C140B" w:rsidRPr="000F6A4B" w:rsidRDefault="009E2132">
      <w:pPr>
        <w:spacing w:before="29"/>
        <w:ind w:left="73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es.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i/>
          <w:spacing w:val="2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i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i/>
          <w:spacing w:val="2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i/>
          <w:spacing w:val="-8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i/>
          <w:spacing w:val="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pacing w:val="5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i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i/>
          <w:spacing w:val="-7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54BD22B1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E8CDD8" w14:textId="77777777" w:rsidR="003C140B" w:rsidRPr="000F6A4B" w:rsidRDefault="003C140B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5C2DC6BC" w14:textId="77777777" w:rsidR="003C140B" w:rsidRPr="000F6A4B" w:rsidRDefault="009E2132">
      <w:pPr>
        <w:ind w:left="3961" w:right="3961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FES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632E1075" w14:textId="77777777" w:rsidR="003C140B" w:rsidRPr="000F6A4B" w:rsidRDefault="009E2132">
      <w:pPr>
        <w:spacing w:before="63"/>
        <w:ind w:left="118" w:right="273"/>
        <w:jc w:val="both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can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sti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rs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–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can As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Ae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–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can Fi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&amp;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y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–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793A4380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3C6E06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55C501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7395A0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3FE1EF" w14:textId="77777777" w:rsidR="003C140B" w:rsidRPr="000F6A4B" w:rsidRDefault="003C140B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BCB5A41" w14:textId="77777777" w:rsidR="003C140B" w:rsidRPr="000F6A4B" w:rsidRDefault="009E2132">
      <w:pPr>
        <w:ind w:right="200"/>
        <w:jc w:val="right"/>
        <w:rPr>
          <w:rFonts w:asciiTheme="majorHAnsi" w:eastAsia="Calibri" w:hAnsiTheme="majorHAnsi" w:cs="Calibri"/>
          <w:sz w:val="22"/>
          <w:szCs w:val="22"/>
        </w:rPr>
        <w:sectPr w:rsidR="003C140B" w:rsidRPr="000F6A4B">
          <w:type w:val="continuous"/>
          <w:pgSz w:w="12240" w:h="15840"/>
          <w:pgMar w:top="620" w:right="660" w:bottom="0" w:left="660" w:header="720" w:footer="720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7</w:t>
      </w:r>
    </w:p>
    <w:p w14:paraId="33522D95" w14:textId="77777777" w:rsidR="003C140B" w:rsidRPr="000F6A4B" w:rsidRDefault="009E2132">
      <w:pPr>
        <w:spacing w:before="37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lastRenderedPageBreak/>
        <w:t>CV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E:</w:t>
      </w:r>
    </w:p>
    <w:p w14:paraId="72AB68EB" w14:textId="77777777" w:rsidR="003C140B" w:rsidRPr="000F6A4B" w:rsidRDefault="003C140B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34E4FDA0" w14:textId="77777777" w:rsidR="003C140B" w:rsidRPr="000F6A4B" w:rsidRDefault="009E2132">
      <w:pPr>
        <w:ind w:left="4317" w:right="4316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Mic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al</w:t>
      </w:r>
    </w:p>
    <w:p w14:paraId="4FE2BF83" w14:textId="77777777" w:rsidR="003C140B" w:rsidRPr="000F6A4B" w:rsidRDefault="009E2132">
      <w:pPr>
        <w:spacing w:before="1"/>
        <w:ind w:left="81" w:right="104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#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21</w:t>
      </w:r>
      <w:r w:rsidRPr="000F6A4B">
        <w:rPr>
          <w:rFonts w:asciiTheme="majorHAnsi" w:eastAsia="Calibri" w:hAnsiTheme="majorHAnsi" w:cs="Calibri"/>
          <w:sz w:val="22"/>
          <w:szCs w:val="22"/>
        </w:rPr>
        <w:t>2</w:t>
      </w:r>
    </w:p>
    <w:p w14:paraId="48D9DD01" w14:textId="77777777" w:rsidR="003C140B" w:rsidRPr="000F6A4B" w:rsidRDefault="009E2132">
      <w:pPr>
        <w:ind w:left="81" w:right="107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z w:val="22"/>
          <w:szCs w:val="22"/>
        </w:rPr>
        <w:pict w14:anchorId="3552E052">
          <v:group id="_x0000_s1026" style="position:absolute;left:0;text-align:left;margin-left:38.9pt;margin-top:19pt;width:532.75pt;height:0;z-index:-251650048;mso-position-horizontal-relative:page" coordorigin="778,380" coordsize="10655,0">
            <v:shape id="_x0000_s1027" style="position:absolute;left:778;top:380;width:10655;height:0" coordorigin="778,380" coordsize="10655,0" path="m778,380r10654,e" filled="f" strokeweight=".07111mm">
              <v:path arrowok="t"/>
            </v:shape>
            <w10:wrap anchorx="page"/>
          </v:group>
        </w:pic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54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4                                                                            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</w:t>
      </w:r>
      <w:r w:rsidRPr="000F6A4B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hyperlink r:id="rId12"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echa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ica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l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0F6A4B">
          <w:rPr>
            <w:rFonts w:asciiTheme="majorHAnsi" w:eastAsia="Calibri" w:hAnsiTheme="majorHAnsi" w:cs="Calibri"/>
            <w:spacing w:val="-4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69005616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F38B51" w14:textId="77777777" w:rsidR="003C140B" w:rsidRPr="000F6A4B" w:rsidRDefault="003C140B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36348FE6" w14:textId="77777777" w:rsidR="003C140B" w:rsidRPr="000F6A4B" w:rsidRDefault="009E2132">
      <w:pPr>
        <w:spacing w:before="12"/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EDU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ON</w:t>
      </w:r>
    </w:p>
    <w:p w14:paraId="19812C7F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D.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da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te, 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4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Expe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5</w:t>
      </w:r>
    </w:p>
    <w:p w14:paraId="0B94B19F" w14:textId="77777777" w:rsidR="003C140B" w:rsidRPr="000F6A4B" w:rsidRDefault="009E2132">
      <w:pPr>
        <w:spacing w:line="260" w:lineRule="exact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Science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ersi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Cities                                       </w:t>
      </w:r>
      <w:r w:rsidRPr="000F6A4B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626EDE0D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isse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tati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tle: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al 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Ves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els”</w:t>
      </w:r>
    </w:p>
    <w:p w14:paraId="524988E4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6A156971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ster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527B135A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Science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ersi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</w:t>
      </w:r>
      <w:r w:rsidRPr="000F6A4B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56A254D6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esis 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e: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ynt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esis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ysta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”</w:t>
      </w:r>
    </w:p>
    <w:p w14:paraId="2C9D7A39" w14:textId="77777777" w:rsidR="003C140B" w:rsidRPr="000F6A4B" w:rsidRDefault="003C140B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066A670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 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</w:p>
    <w:p w14:paraId="6D0BE655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ege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Science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ersi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</w:t>
      </w:r>
      <w:r w:rsidRPr="000F6A4B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7C904E4D" w14:textId="77777777" w:rsidR="003C140B" w:rsidRPr="000F6A4B" w:rsidRDefault="003C140B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718D0E4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1E128A7B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adua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 Rese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Part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hno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b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3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48574762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1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575A4501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ister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ental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etical stu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ltrat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fra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tal ag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ates</w:t>
      </w:r>
    </w:p>
    <w:p w14:paraId="3D161F5D" w14:textId="77777777" w:rsidR="003C140B" w:rsidRPr="000F6A4B" w:rsidRDefault="009E2132">
      <w:pPr>
        <w:ind w:left="989" w:right="1445" w:hanging="1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stain 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F 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z w:val="22"/>
          <w:szCs w:val="22"/>
        </w:rPr>
        <w:t>ed res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-time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ture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easur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</w:p>
    <w:p w14:paraId="14BE111F" w14:textId="77777777" w:rsidR="003C140B" w:rsidRPr="000F6A4B" w:rsidRDefault="009E2132">
      <w:pPr>
        <w:ind w:left="989" w:right="599" w:hanging="1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rate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area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omp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ies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enter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ltrat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0F6A4B">
        <w:rPr>
          <w:rFonts w:asciiTheme="majorHAnsi" w:eastAsia="Calibri" w:hAnsiTheme="majorHAnsi" w:cs="Calibri"/>
          <w:sz w:val="22"/>
          <w:szCs w:val="22"/>
        </w:rPr>
        <w:t>CFR)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to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and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ressu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ers</w:t>
      </w:r>
    </w:p>
    <w:p w14:paraId="5AA3A009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 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tai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b-b</w:t>
      </w:r>
      <w:r w:rsidRPr="000F6A4B">
        <w:rPr>
          <w:rFonts w:asciiTheme="majorHAnsi" w:eastAsia="Calibri" w:hAnsiTheme="majorHAnsi" w:cs="Calibri"/>
          <w:sz w:val="22"/>
          <w:szCs w:val="22"/>
        </w:rPr>
        <w:t>ased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ftwa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ter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erfo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lu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</w:p>
    <w:p w14:paraId="523F67F0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er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eati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658346E4" w14:textId="77777777" w:rsidR="003C140B" w:rsidRPr="000F6A4B" w:rsidRDefault="009E2132">
      <w:pPr>
        <w:spacing w:line="260" w:lineRule="exact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al stu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n diff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-l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ited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0F6A4B">
        <w:rPr>
          <w:rFonts w:asciiTheme="majorHAnsi" w:eastAsia="Calibri" w:hAnsiTheme="majorHAnsi" w:cs="Calibri"/>
          <w:sz w:val="22"/>
          <w:szCs w:val="22"/>
        </w:rPr>
        <w:t>reg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ar shear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</w:p>
    <w:p w14:paraId="78437776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relat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z w:val="22"/>
          <w:szCs w:val="22"/>
        </w:rPr>
        <w:t>ie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ag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reg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ctal di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ension</w:t>
      </w:r>
    </w:p>
    <w:p w14:paraId="4F4AD384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04A14D4B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ig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 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ma L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bo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y                                           </w:t>
      </w:r>
      <w:r w:rsidRPr="000F6A4B">
        <w:rPr>
          <w:rFonts w:asciiTheme="majorHAnsi" w:eastAsia="Calibri" w:hAnsiTheme="majorHAnsi" w:cs="Calibri"/>
          <w:b/>
          <w:spacing w:val="3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</w:p>
    <w:p w14:paraId="3B1EDDA9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ersity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esota-T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</w:t>
      </w:r>
      <w:r w:rsidRPr="000F6A4B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2A2A64B4" w14:textId="77777777" w:rsidR="003C140B" w:rsidRPr="000F6A4B" w:rsidRDefault="009E2132">
      <w:pPr>
        <w:ind w:left="989" w:right="220" w:hanging="1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essure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reac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thesi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crys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al cu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ap</w:t>
      </w:r>
      <w:r w:rsidRPr="000F6A4B">
        <w:rPr>
          <w:rFonts w:asciiTheme="majorHAnsi" w:eastAsia="Calibri" w:hAnsiTheme="majorHAnsi" w:cs="Calibri"/>
          <w:sz w:val="22"/>
          <w:szCs w:val="22"/>
        </w:rPr>
        <w:t>ed sil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elect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sz w:val="22"/>
          <w:szCs w:val="22"/>
        </w:rPr>
        <w:t>ic de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37660BBB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ed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</w:p>
    <w:p w14:paraId="60DCE391" w14:textId="77777777" w:rsidR="003C140B" w:rsidRPr="000F6A4B" w:rsidRDefault="009E2132">
      <w:pPr>
        <w:spacing w:before="1" w:line="260" w:lineRule="exact"/>
        <w:ind w:left="989" w:right="1129" w:hanging="1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aracteri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ed 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 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cle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tic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citan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whi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igh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tion spe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tical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ssi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sp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as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igh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15131B54" w14:textId="77777777" w:rsidR="003C140B" w:rsidRPr="000F6A4B" w:rsidRDefault="009E2132">
      <w:pPr>
        <w:spacing w:before="2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led and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tai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uu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ental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</w:p>
    <w:p w14:paraId="190C1D57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expe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va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yi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asma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00CE5273" w14:textId="77777777" w:rsidR="003C140B" w:rsidRPr="000F6A4B" w:rsidRDefault="003C140B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63DAFF7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XP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07945454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G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adua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 Lev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se-Ad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g  </w:t>
      </w:r>
      <w:r w:rsidRPr="000F6A4B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anuar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</w:p>
    <w:p w14:paraId="6073BEF6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ersity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esota-T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Cities                               </w:t>
      </w:r>
      <w:r w:rsidRPr="000F6A4B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5371D6E3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lastRenderedPageBreak/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0F6A4B">
        <w:rPr>
          <w:rFonts w:asciiTheme="majorHAnsi" w:eastAsia="Calibri" w:hAnsiTheme="majorHAnsi" w:cs="Calibri"/>
          <w:sz w:val="22"/>
          <w:szCs w:val="22"/>
        </w:rPr>
        <w:t>ct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0F6A4B">
        <w:rPr>
          <w:rFonts w:asciiTheme="majorHAnsi" w:eastAsia="Calibri" w:hAnsiTheme="majorHAnsi" w:cs="Calibri"/>
          <w:sz w:val="22"/>
          <w:szCs w:val="22"/>
        </w:rPr>
        <w:t>elp 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ents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d s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hom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rk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514DA79E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ed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rk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tions</w:t>
      </w:r>
    </w:p>
    <w:p w14:paraId="2B243A7B" w14:textId="77777777" w:rsidR="003C140B" w:rsidRPr="000F6A4B" w:rsidRDefault="009E2132">
      <w:pPr>
        <w:spacing w:before="1" w:line="260" w:lineRule="exact"/>
        <w:ind w:left="1016" w:right="984" w:hanging="1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q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zz</w:t>
      </w:r>
      <w:r w:rsidRPr="000F6A4B">
        <w:rPr>
          <w:rFonts w:asciiTheme="majorHAnsi" w:eastAsia="Calibri" w:hAnsiTheme="majorHAnsi" w:cs="Calibri"/>
          <w:sz w:val="22"/>
          <w:szCs w:val="22"/>
        </w:rPr>
        <w:t>es,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tions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 q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zz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es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Exc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</w:p>
    <w:p w14:paraId="27E4519C" w14:textId="77777777" w:rsidR="003C140B" w:rsidRPr="000F6A4B" w:rsidRDefault="009E2132">
      <w:pPr>
        <w:spacing w:before="2"/>
        <w:ind w:left="1006" w:right="1377" w:hanging="17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with 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rs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’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erial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es,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icat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kil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7D1B87BD" w14:textId="77777777" w:rsidR="003C140B" w:rsidRPr="000F6A4B" w:rsidRDefault="003C140B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4335519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54683D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2FC2EE" w14:textId="77777777" w:rsidR="003C140B" w:rsidRPr="000F6A4B" w:rsidRDefault="009E2132">
      <w:pPr>
        <w:ind w:right="183"/>
        <w:jc w:val="right"/>
        <w:rPr>
          <w:rFonts w:asciiTheme="majorHAnsi" w:eastAsia="Calibri" w:hAnsiTheme="majorHAnsi" w:cs="Calibri"/>
          <w:sz w:val="22"/>
          <w:szCs w:val="22"/>
        </w:rPr>
        <w:sectPr w:rsidR="003C140B" w:rsidRPr="000F6A4B">
          <w:pgSz w:w="12240" w:h="15840"/>
          <w:pgMar w:top="740" w:right="660" w:bottom="280" w:left="660" w:header="0" w:footer="182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8</w:t>
      </w:r>
    </w:p>
    <w:p w14:paraId="4055E4F9" w14:textId="77777777" w:rsidR="003C140B" w:rsidRPr="000F6A4B" w:rsidRDefault="003C140B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3A3E0D5B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79934149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rated 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npu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213C7692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ndh</w:t>
      </w:r>
      <w:r w:rsidRPr="000F6A4B">
        <w:rPr>
          <w:rFonts w:asciiTheme="majorHAnsi" w:eastAsia="Calibri" w:hAnsiTheme="majorHAnsi" w:cs="Calibri"/>
          <w:sz w:val="22"/>
          <w:szCs w:val="22"/>
        </w:rPr>
        <w:t>eld de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mu</w:t>
      </w:r>
      <w:r w:rsidRPr="000F6A4B">
        <w:rPr>
          <w:rFonts w:asciiTheme="majorHAnsi" w:eastAsia="Calibri" w:hAnsiTheme="majorHAnsi" w:cs="Calibri"/>
          <w:sz w:val="22"/>
          <w:szCs w:val="22"/>
        </w:rPr>
        <w:t>lt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iz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ack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</w:t>
      </w:r>
      <w:r w:rsidRPr="000F6A4B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279D8BFE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Tag 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facil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tati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tion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wi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eless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mmun</w:t>
      </w:r>
      <w:r w:rsidRPr="000F6A4B">
        <w:rPr>
          <w:rFonts w:asciiTheme="majorHAnsi" w:eastAsia="Calibri" w:hAnsiTheme="majorHAnsi" w:cs="Calibri"/>
          <w:sz w:val="22"/>
          <w:szCs w:val="22"/>
        </w:rPr>
        <w:t>icat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de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ce                                        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arch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621057A7" w14:textId="77777777" w:rsidR="003C140B" w:rsidRPr="000F6A4B" w:rsidRDefault="003C140B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27FF8D57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AWA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DS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11DE1D1F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ate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search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wship                                                                       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110FF1ED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z w:val="22"/>
          <w:szCs w:val="22"/>
        </w:rPr>
        <w:t>ical 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ced Stu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</w:t>
      </w:r>
      <w:r w:rsidRPr="000F6A4B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2BC0C566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0F6A4B">
        <w:rPr>
          <w:rFonts w:asciiTheme="majorHAnsi" w:eastAsia="Calibri" w:hAnsiTheme="majorHAnsi" w:cs="Calibri"/>
          <w:sz w:val="22"/>
          <w:szCs w:val="22"/>
        </w:rPr>
        <w:t>ed as 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“Ph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 St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”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erican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 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ated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</w:p>
    <w:p w14:paraId="1D61ABA7" w14:textId="77777777" w:rsidR="003C140B" w:rsidRPr="000F6A4B" w:rsidRDefault="009E2132">
      <w:pPr>
        <w:ind w:left="953" w:right="77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r.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</w:p>
    <w:p w14:paraId="4702F817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essi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ent Sc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</w:t>
      </w:r>
      <w:r w:rsidRPr="000F6A4B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57F45CB3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rth Star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chola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, Un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ta                                                  </w:t>
      </w:r>
      <w:r w:rsidRPr="000F6A4B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</w:p>
    <w:p w14:paraId="549530C4" w14:textId="77777777" w:rsidR="003C140B" w:rsidRPr="000F6A4B" w:rsidRDefault="003C140B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A7CC510" w14:textId="77777777" w:rsidR="003C140B" w:rsidRPr="000F6A4B" w:rsidRDefault="009E2132">
      <w:pPr>
        <w:spacing w:line="260" w:lineRule="exact"/>
        <w:ind w:left="389" w:right="9356" w:hanging="27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HOLAR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 P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ub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lic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1FA0EC4D" w14:textId="77777777" w:rsidR="003C140B" w:rsidRPr="000F6A4B" w:rsidRDefault="009E2132">
      <w:pPr>
        <w:spacing w:before="2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Jou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7B96189E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 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e.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rna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</w:p>
    <w:p w14:paraId="483B4CA6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;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5F861D6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rt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Gran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R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er.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 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e.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rna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cal</w:t>
      </w:r>
    </w:p>
    <w:p w14:paraId="44CE06F0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;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(5</w:t>
      </w:r>
      <w:r w:rsidRPr="000F6A4B">
        <w:rPr>
          <w:rFonts w:asciiTheme="majorHAnsi" w:eastAsia="Calibri" w:hAnsiTheme="majorHAnsi" w:cs="Calibri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):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EED07DF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ann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 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e.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rna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urna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cal</w:t>
      </w:r>
    </w:p>
    <w:p w14:paraId="5653B1F4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;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(4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):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63DEC377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73FDA6A9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 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64EF99F4" w14:textId="77777777" w:rsidR="003C140B" w:rsidRPr="000F6A4B" w:rsidRDefault="009E2132">
      <w:pPr>
        <w:spacing w:line="260" w:lineRule="exact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ark,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Title.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erence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title,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erence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, Sta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12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6F20985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Mark,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ha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cle.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e. Co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tit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ere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E641207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001460CD" w14:textId="77777777" w:rsidR="003C140B" w:rsidRPr="000F6A4B" w:rsidRDefault="009E2132">
      <w:pPr>
        <w:ind w:left="43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8D24C2D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ented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erical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tur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nv</w:t>
      </w:r>
      <w:r w:rsidRPr="000F6A4B">
        <w:rPr>
          <w:rFonts w:asciiTheme="majorHAnsi" w:eastAsia="Calibri" w:hAnsiTheme="majorHAnsi" w:cs="Calibri"/>
          <w:sz w:val="22"/>
          <w:szCs w:val="22"/>
        </w:rPr>
        <w:t>ecti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al 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sels”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esota</w:t>
      </w:r>
    </w:p>
    <w:p w14:paraId="26C11A91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cie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 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feren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l,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 Se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22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924E0F9" w14:textId="77777777" w:rsidR="003C140B" w:rsidRPr="000F6A4B" w:rsidRDefault="009E2132">
      <w:pPr>
        <w:ind w:left="989" w:right="143" w:hanging="15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ented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erical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tur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nv</w:t>
      </w:r>
      <w:r w:rsidRPr="000F6A4B">
        <w:rPr>
          <w:rFonts w:asciiTheme="majorHAnsi" w:eastAsia="Calibri" w:hAnsiTheme="majorHAnsi" w:cs="Calibri"/>
          <w:sz w:val="22"/>
          <w:szCs w:val="22"/>
        </w:rPr>
        <w:t>ecti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in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al 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sels”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erican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ty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fere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St.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O,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4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76D7A86A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ented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-Ti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 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Est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No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ear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Obse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r”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erican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</w:p>
    <w:p w14:paraId="4A64E34B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feren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ubu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 AL,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Ja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ary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2-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15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13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B708698" w14:textId="77777777" w:rsidR="003C140B" w:rsidRPr="000F6A4B" w:rsidRDefault="009E2132">
      <w:pPr>
        <w:spacing w:line="260" w:lineRule="exact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ented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“L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ressu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lasma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thesis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tall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”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ersity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</w:p>
    <w:p w14:paraId="46E84099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esis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ent,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5702FD14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ented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sity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28B3DDC1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174F07C3" w14:textId="77777777" w:rsidR="003C140B" w:rsidRPr="000F6A4B" w:rsidRDefault="009E2132">
      <w:pPr>
        <w:ind w:left="3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sters</w:t>
      </w:r>
    </w:p>
    <w:p w14:paraId="4DE984BA" w14:textId="77777777" w:rsidR="003C140B" w:rsidRPr="000F6A4B" w:rsidRDefault="009E2132">
      <w:pPr>
        <w:spacing w:before="1"/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essure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Sy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thesis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stall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art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cles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z w:val="22"/>
          <w:szCs w:val="22"/>
        </w:rPr>
        <w:t>”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Socie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fess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</w:p>
    <w:p w14:paraId="1295B8F4" w14:textId="77777777" w:rsidR="003C140B" w:rsidRPr="000F6A4B" w:rsidRDefault="009E2132">
      <w:pPr>
        <w:ind w:left="98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feren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e,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, Sep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24</w:t>
      </w:r>
      <w:r w:rsidRPr="000F6A4B">
        <w:rPr>
          <w:rFonts w:asciiTheme="majorHAnsi" w:eastAsia="Calibri" w:hAnsiTheme="majorHAnsi" w:cs="Calibri"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</w:p>
    <w:p w14:paraId="14E512E7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312EC7A" w14:textId="77777777" w:rsidR="003C140B" w:rsidRPr="000F6A4B" w:rsidRDefault="009E2132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PROFE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PS</w:t>
      </w:r>
    </w:p>
    <w:p w14:paraId="7806E5E0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tern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b/>
          <w:spacing w:val="-4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 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s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2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3BADAF3F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5"/>
          <w:sz w:val="22"/>
          <w:szCs w:val="22"/>
        </w:rPr>
        <w:lastRenderedPageBreak/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 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3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1128DAE2" w14:textId="77777777" w:rsidR="003C140B" w:rsidRPr="000F6A4B" w:rsidRDefault="009E2132">
      <w:pPr>
        <w:ind w:left="83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nne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ta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8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6761BF28" w14:textId="77777777" w:rsidR="003C140B" w:rsidRPr="000F6A4B" w:rsidRDefault="003C140B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BEF3E12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2CF888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473188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43E3C1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85498B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6318A9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B5E9F5" w14:textId="77777777" w:rsidR="003C140B" w:rsidRPr="000F6A4B" w:rsidRDefault="009E2132">
      <w:pPr>
        <w:ind w:right="163"/>
        <w:jc w:val="right"/>
        <w:rPr>
          <w:rFonts w:asciiTheme="majorHAnsi" w:eastAsia="Calibri" w:hAnsiTheme="majorHAnsi" w:cs="Calibri"/>
          <w:sz w:val="22"/>
          <w:szCs w:val="22"/>
        </w:rPr>
        <w:sectPr w:rsidR="003C140B" w:rsidRPr="000F6A4B">
          <w:headerReference w:type="default" r:id="rId13"/>
          <w:pgSz w:w="12240" w:h="15840"/>
          <w:pgMar w:top="1320" w:right="680" w:bottom="280" w:left="660" w:header="856" w:footer="182" w:gutter="0"/>
          <w:cols w:space="720"/>
        </w:sectPr>
      </w:pP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ge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w w:val="99"/>
          <w:sz w:val="22"/>
          <w:szCs w:val="22"/>
        </w:rPr>
        <w:t>9</w:t>
      </w:r>
    </w:p>
    <w:p w14:paraId="2ADD1853" w14:textId="77777777" w:rsidR="003C140B" w:rsidRPr="000F6A4B" w:rsidRDefault="003C140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FAE417" w14:textId="77777777" w:rsidR="003C140B" w:rsidRPr="000F6A4B" w:rsidRDefault="003C140B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7A0D528B" w14:textId="77777777" w:rsidR="003C140B" w:rsidRPr="000F6A4B" w:rsidRDefault="009E2132">
      <w:pPr>
        <w:spacing w:before="12"/>
        <w:ind w:left="10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XP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6C249900" w14:textId="77777777" w:rsidR="003C140B" w:rsidRPr="000F6A4B" w:rsidRDefault="009E2132">
      <w:pPr>
        <w:ind w:left="3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tern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b/>
          <w:spacing w:val="47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z w:val="22"/>
          <w:szCs w:val="22"/>
        </w:rPr>
        <w:t>-A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ugu</w:t>
      </w:r>
      <w:r w:rsidRPr="000F6A4B">
        <w:rPr>
          <w:rFonts w:asciiTheme="majorHAnsi" w:eastAsia="Calibri" w:hAnsiTheme="majorHAnsi" w:cs="Calibri"/>
          <w:sz w:val="22"/>
          <w:szCs w:val="22"/>
        </w:rPr>
        <w:t>st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0</w:t>
      </w:r>
    </w:p>
    <w:p w14:paraId="530E949A" w14:textId="77777777" w:rsidR="003C140B" w:rsidRPr="000F6A4B" w:rsidRDefault="009E2132">
      <w:pPr>
        <w:ind w:left="3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z w:val="22"/>
          <w:szCs w:val="22"/>
        </w:rPr>
        <w:t>YZ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</w:p>
    <w:p w14:paraId="7167BEAB" w14:textId="77777777" w:rsidR="003C140B" w:rsidRPr="000F6A4B" w:rsidRDefault="009E2132">
      <w:pPr>
        <w:spacing w:before="25" w:line="260" w:lineRule="exact"/>
        <w:ind w:left="989" w:right="84" w:hanging="16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ched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factur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pro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ics,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ctural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fail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s,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w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eda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ces,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q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ty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iss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</w:p>
    <w:p w14:paraId="340AA773" w14:textId="77777777" w:rsidR="003C140B" w:rsidRPr="000F6A4B" w:rsidRDefault="009E2132">
      <w:pPr>
        <w:ind w:left="989" w:right="815" w:hanging="16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Ju</w:t>
      </w:r>
      <w:r w:rsidRPr="000F6A4B">
        <w:rPr>
          <w:rFonts w:asciiTheme="majorHAnsi" w:eastAsia="Calibri" w:hAnsiTheme="majorHAnsi" w:cs="Calibri"/>
          <w:sz w:val="22"/>
          <w:szCs w:val="22"/>
        </w:rPr>
        <w:t>stified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0F6A4B">
        <w:rPr>
          <w:rFonts w:asciiTheme="majorHAnsi" w:eastAsia="Calibri" w:hAnsiTheme="majorHAnsi" w:cs="Calibri"/>
          <w:sz w:val="22"/>
          <w:szCs w:val="22"/>
        </w:rPr>
        <w:t>rc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asi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ew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eq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oug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tatist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cal</w:t>
      </w:r>
      <w:r w:rsidRPr="000F6A4B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alysis 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sented 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 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ther 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17C6AE09" w14:textId="77777777" w:rsidR="003C140B" w:rsidRPr="000F6A4B" w:rsidRDefault="009E2132">
      <w:pPr>
        <w:spacing w:before="22" w:line="260" w:lineRule="exact"/>
        <w:ind w:left="989" w:right="236" w:hanging="16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the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factur</w:t>
      </w:r>
      <w:r w:rsidRPr="000F6A4B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6A4B">
        <w:rPr>
          <w:rFonts w:asciiTheme="majorHAnsi" w:eastAsia="Calibri" w:hAnsiTheme="majorHAnsi" w:cs="Calibri"/>
          <w:sz w:val="22"/>
          <w:szCs w:val="22"/>
        </w:rPr>
        <w:t>lar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encl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z w:val="22"/>
          <w:szCs w:val="22"/>
        </w:rPr>
        <w:t>es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entat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an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6A4B">
        <w:rPr>
          <w:rFonts w:asciiTheme="majorHAnsi" w:eastAsia="Calibri" w:hAnsiTheme="majorHAnsi" w:cs="Calibri"/>
          <w:sz w:val="22"/>
          <w:szCs w:val="22"/>
        </w:rPr>
        <w:t>fa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tur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 six sigma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6A4B">
        <w:rPr>
          <w:rFonts w:asciiTheme="majorHAnsi" w:eastAsia="Calibri" w:hAnsiTheme="majorHAnsi" w:cs="Calibri"/>
          <w:sz w:val="22"/>
          <w:szCs w:val="22"/>
        </w:rPr>
        <w:t>ies</w:t>
      </w:r>
    </w:p>
    <w:p w14:paraId="3C0F5F25" w14:textId="77777777" w:rsidR="003C140B" w:rsidRPr="000F6A4B" w:rsidRDefault="009E2132">
      <w:pPr>
        <w:spacing w:before="26" w:line="260" w:lineRule="exact"/>
        <w:ind w:left="989" w:right="112" w:hanging="168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with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a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je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rk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icat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n skil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</w:p>
    <w:p w14:paraId="34C1DA0C" w14:textId="77777777" w:rsidR="003C140B" w:rsidRPr="000F6A4B" w:rsidRDefault="003C140B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0BD6BC67" w14:textId="77777777" w:rsidR="003C140B" w:rsidRPr="000F6A4B" w:rsidRDefault="009E2132">
      <w:pPr>
        <w:ind w:left="372" w:right="9366" w:hanging="27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 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</w:p>
    <w:p w14:paraId="48067E2E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er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 t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ersi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6A4B">
        <w:rPr>
          <w:rFonts w:asciiTheme="majorHAnsi" w:eastAsia="Calibri" w:hAnsiTheme="majorHAnsi" w:cs="Calibri"/>
          <w:sz w:val="22"/>
          <w:szCs w:val="22"/>
        </w:rPr>
        <w:t>ecut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cil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 Gra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ate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 St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z w:val="22"/>
          <w:szCs w:val="22"/>
        </w:rPr>
        <w:t>essi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al</w:t>
      </w:r>
    </w:p>
    <w:p w14:paraId="3C237E7B" w14:textId="77777777" w:rsidR="003C140B" w:rsidRPr="000F6A4B" w:rsidRDefault="009E2132">
      <w:pPr>
        <w:ind w:left="936" w:right="98"/>
        <w:jc w:val="center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ra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0F6A4B">
        <w:rPr>
          <w:rFonts w:asciiTheme="majorHAnsi" w:eastAsia="Calibri" w:hAnsiTheme="majorHAnsi" w:cs="Calibri"/>
          <w:spacing w:val="4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ll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2</w:t>
      </w:r>
    </w:p>
    <w:p w14:paraId="38B8115F" w14:textId="77777777" w:rsidR="003C140B" w:rsidRPr="000F6A4B" w:rsidRDefault="003C140B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087F3771" w14:textId="77777777" w:rsidR="003C140B" w:rsidRPr="000F6A4B" w:rsidRDefault="009E2132">
      <w:pPr>
        <w:ind w:left="372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y</w:t>
      </w:r>
    </w:p>
    <w:p w14:paraId="137E99EF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nnu</w:t>
      </w:r>
      <w:r w:rsidRPr="000F6A4B">
        <w:rPr>
          <w:rFonts w:asciiTheme="majorHAnsi" w:eastAsia="Calibri" w:hAnsiTheme="majorHAnsi" w:cs="Calibri"/>
          <w:sz w:val="22"/>
          <w:szCs w:val="22"/>
        </w:rPr>
        <w:t>al B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F6A4B">
        <w:rPr>
          <w:rFonts w:asciiTheme="majorHAnsi" w:eastAsia="Calibri" w:hAnsiTheme="majorHAnsi" w:cs="Calibri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riv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-Am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rican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Red C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ss,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t.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</w:t>
      </w:r>
      <w:r w:rsidRPr="000F6A4B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ay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rese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</w:p>
    <w:p w14:paraId="7AE41BEB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Am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er,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ath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t.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z w:val="22"/>
          <w:szCs w:val="22"/>
        </w:rPr>
        <w:t>l,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N                                                                </w:t>
      </w:r>
      <w:r w:rsidRPr="000F6A4B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Ju</w:t>
      </w:r>
      <w:r w:rsidRPr="000F6A4B">
        <w:rPr>
          <w:rFonts w:asciiTheme="majorHAnsi" w:eastAsia="Calibri" w:hAnsiTheme="majorHAnsi" w:cs="Calibri"/>
          <w:sz w:val="22"/>
          <w:szCs w:val="22"/>
        </w:rPr>
        <w:t>ly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1</w:t>
      </w:r>
    </w:p>
    <w:p w14:paraId="1C100C1F" w14:textId="77777777" w:rsidR="003C140B" w:rsidRPr="000F6A4B" w:rsidRDefault="003C140B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EADBD95" w14:textId="77777777" w:rsidR="003C140B" w:rsidRPr="000F6A4B" w:rsidRDefault="009E2132">
      <w:pPr>
        <w:ind w:left="10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REFE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ES</w:t>
      </w:r>
    </w:p>
    <w:p w14:paraId="5A4EB912" w14:textId="77777777" w:rsidR="003C140B" w:rsidRPr="000F6A4B" w:rsidRDefault="003C140B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191ECD5F" w14:textId="77777777" w:rsidR="003C140B" w:rsidRPr="000F6A4B" w:rsidRDefault="009E2132">
      <w:pPr>
        <w:ind w:left="821" w:right="6529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do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ophe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z w:val="22"/>
          <w:szCs w:val="22"/>
        </w:rPr>
        <w:t>De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z w:val="22"/>
          <w:szCs w:val="22"/>
        </w:rPr>
        <w:t>ec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eeri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</w:p>
    <w:p w14:paraId="4DB96338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esota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5C202D8A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54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597FEAF0" w14:textId="77777777" w:rsidR="003C140B" w:rsidRPr="000F6A4B" w:rsidRDefault="009E2132">
      <w:pPr>
        <w:spacing w:line="260" w:lineRule="exact"/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z w:val="22"/>
          <w:szCs w:val="22"/>
        </w:rPr>
        <w:t>9</w:t>
      </w:r>
    </w:p>
    <w:p w14:paraId="1B64D0EE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hyperlink r:id="rId14"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g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l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y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pacing w:val="-3"/>
            <w:sz w:val="22"/>
            <w:szCs w:val="22"/>
          </w:rPr>
          <w:t>.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edu</w:t>
        </w:r>
      </w:hyperlink>
    </w:p>
    <w:p w14:paraId="05B008D7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Relations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ears</w:t>
      </w:r>
    </w:p>
    <w:p w14:paraId="4D4FD36E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0A6F0D10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B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yr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abb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6154DA14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</w:p>
    <w:p w14:paraId="0F3F251C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</w:p>
    <w:p w14:paraId="047F4F9C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esota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231DBC23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54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46C7417D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6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z w:val="22"/>
          <w:szCs w:val="22"/>
        </w:rPr>
        <w:t>99</w:t>
      </w:r>
    </w:p>
    <w:p w14:paraId="652829C8" w14:textId="77777777" w:rsidR="003C140B" w:rsidRPr="000F6A4B" w:rsidRDefault="009E2132">
      <w:pPr>
        <w:spacing w:line="260" w:lineRule="exact"/>
        <w:ind w:left="821"/>
        <w:rPr>
          <w:rFonts w:asciiTheme="majorHAnsi" w:eastAsia="Calibri" w:hAnsiTheme="majorHAnsi" w:cs="Calibri"/>
          <w:sz w:val="22"/>
          <w:szCs w:val="22"/>
        </w:rPr>
      </w:pPr>
      <w:hyperlink r:id="rId15"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b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la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bb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50D7C189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Relations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. 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ears</w:t>
      </w:r>
    </w:p>
    <w:p w14:paraId="0028837C" w14:textId="77777777" w:rsidR="003C140B" w:rsidRPr="000F6A4B" w:rsidRDefault="003C140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D48CFF0" w14:textId="77777777" w:rsidR="003C140B" w:rsidRPr="000F6A4B" w:rsidRDefault="009E2132">
      <w:pPr>
        <w:ind w:left="821" w:right="6530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0F6A4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ne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b/>
          <w:spacing w:val="-2"/>
          <w:sz w:val="22"/>
          <w:szCs w:val="22"/>
        </w:rPr>
        <w:t>ss</w:t>
      </w:r>
      <w:r w:rsidRPr="000F6A4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b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0F6A4B">
        <w:rPr>
          <w:rFonts w:asciiTheme="majorHAnsi" w:eastAsia="Calibri" w:hAnsiTheme="majorHAnsi" w:cs="Calibri"/>
          <w:sz w:val="22"/>
          <w:szCs w:val="22"/>
        </w:rPr>
        <w:t>epa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echa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ical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En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g U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iv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z w:val="22"/>
          <w:szCs w:val="22"/>
        </w:rPr>
        <w:t>rsi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-T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6A4B">
        <w:rPr>
          <w:rFonts w:asciiTheme="majorHAnsi" w:eastAsia="Calibri" w:hAnsiTheme="majorHAnsi" w:cs="Calibri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Cities</w:t>
      </w:r>
    </w:p>
    <w:p w14:paraId="5D5E0440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esota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</w:p>
    <w:p w14:paraId="7AD60036" w14:textId="77777777" w:rsidR="003C140B" w:rsidRPr="000F6A4B" w:rsidRDefault="009E2132">
      <w:pPr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0F6A4B">
        <w:rPr>
          <w:rFonts w:asciiTheme="majorHAnsi" w:eastAsia="Calibri" w:hAnsiTheme="majorHAnsi" w:cs="Calibri"/>
          <w:sz w:val="22"/>
          <w:szCs w:val="22"/>
        </w:rPr>
        <w:t>eap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l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s,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6A4B">
        <w:rPr>
          <w:rFonts w:asciiTheme="majorHAnsi" w:eastAsia="Calibri" w:hAnsiTheme="majorHAnsi" w:cs="Calibri"/>
          <w:sz w:val="22"/>
          <w:szCs w:val="22"/>
        </w:rPr>
        <w:t>N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54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4</w:t>
      </w:r>
    </w:p>
    <w:p w14:paraId="7ED30635" w14:textId="77777777" w:rsidR="003C140B" w:rsidRPr="000F6A4B" w:rsidRDefault="009E2132">
      <w:pPr>
        <w:ind w:left="821" w:right="8097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lastRenderedPageBreak/>
        <w:t>6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55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0F6A4B">
        <w:rPr>
          <w:rFonts w:asciiTheme="majorHAnsi" w:eastAsia="Calibri" w:hAnsiTheme="majorHAnsi" w:cs="Calibri"/>
          <w:sz w:val="22"/>
          <w:szCs w:val="22"/>
        </w:rPr>
        <w:t>-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0F6A4B">
        <w:rPr>
          <w:rFonts w:asciiTheme="majorHAnsi" w:eastAsia="Calibri" w:hAnsiTheme="majorHAnsi" w:cs="Calibri"/>
          <w:sz w:val="22"/>
          <w:szCs w:val="22"/>
        </w:rPr>
        <w:t>9</w:t>
      </w:r>
      <w:hyperlink r:id="rId16">
        <w:r w:rsidRPr="000F6A4B">
          <w:rPr>
            <w:rFonts w:asciiTheme="majorHAnsi" w:eastAsia="Calibri" w:hAnsiTheme="majorHAnsi" w:cs="Calibri"/>
            <w:sz w:val="22"/>
            <w:szCs w:val="22"/>
          </w:rPr>
          <w:t xml:space="preserve"> 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ac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h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i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e@</w:t>
        </w:r>
        <w:r w:rsidRPr="000F6A4B">
          <w:rPr>
            <w:rFonts w:asciiTheme="majorHAnsi" w:eastAsia="Calibri" w:hAnsiTheme="majorHAnsi" w:cs="Calibri"/>
            <w:spacing w:val="-3"/>
            <w:sz w:val="22"/>
            <w:szCs w:val="22"/>
          </w:rPr>
          <w:t>u</w:t>
        </w:r>
        <w:r w:rsidRPr="000F6A4B">
          <w:rPr>
            <w:rFonts w:asciiTheme="majorHAnsi" w:eastAsia="Calibri" w:hAnsiTheme="majorHAnsi" w:cs="Calibri"/>
            <w:spacing w:val="1"/>
            <w:sz w:val="22"/>
            <w:szCs w:val="22"/>
          </w:rPr>
          <w:t>m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n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0F6A4B">
          <w:rPr>
            <w:rFonts w:asciiTheme="majorHAnsi" w:eastAsia="Calibri" w:hAnsiTheme="majorHAnsi" w:cs="Calibri"/>
            <w:spacing w:val="-1"/>
            <w:sz w:val="22"/>
            <w:szCs w:val="22"/>
          </w:rPr>
          <w:t>d</w:t>
        </w:r>
        <w:r w:rsidRPr="000F6A4B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00A2235B" w14:textId="77777777" w:rsidR="003C140B" w:rsidRPr="000F6A4B" w:rsidRDefault="009E2132">
      <w:pPr>
        <w:spacing w:line="260" w:lineRule="exact"/>
        <w:ind w:left="821"/>
        <w:rPr>
          <w:rFonts w:asciiTheme="majorHAnsi" w:eastAsia="Calibri" w:hAnsiTheme="majorHAnsi" w:cs="Calibri"/>
          <w:sz w:val="22"/>
          <w:szCs w:val="22"/>
        </w:rPr>
      </w:pPr>
      <w:r w:rsidRPr="000F6A4B">
        <w:rPr>
          <w:rFonts w:asciiTheme="majorHAnsi" w:eastAsia="Calibri" w:hAnsiTheme="majorHAnsi" w:cs="Calibri"/>
          <w:sz w:val="22"/>
          <w:szCs w:val="22"/>
        </w:rPr>
        <w:t>Relations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6A4B">
        <w:rPr>
          <w:rFonts w:asciiTheme="majorHAnsi" w:eastAsia="Calibri" w:hAnsiTheme="majorHAnsi" w:cs="Calibri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6A4B">
        <w:rPr>
          <w:rFonts w:asciiTheme="majorHAnsi" w:eastAsia="Calibri" w:hAnsiTheme="majorHAnsi" w:cs="Calibri"/>
          <w:sz w:val="22"/>
          <w:szCs w:val="22"/>
        </w:rPr>
        <w:t>: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6A4B">
        <w:rPr>
          <w:rFonts w:asciiTheme="majorHAnsi" w:eastAsia="Calibri" w:hAnsiTheme="majorHAnsi" w:cs="Calibri"/>
          <w:sz w:val="22"/>
          <w:szCs w:val="22"/>
        </w:rPr>
        <w:t>e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6A4B">
        <w:rPr>
          <w:rFonts w:asciiTheme="majorHAnsi" w:eastAsia="Calibri" w:hAnsiTheme="majorHAnsi" w:cs="Calibri"/>
          <w:sz w:val="22"/>
          <w:szCs w:val="22"/>
        </w:rPr>
        <w:t>ch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6A4B">
        <w:rPr>
          <w:rFonts w:asciiTheme="majorHAnsi" w:eastAsia="Calibri" w:hAnsiTheme="majorHAnsi" w:cs="Calibri"/>
          <w:sz w:val="22"/>
          <w:szCs w:val="22"/>
        </w:rPr>
        <w:t>g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ass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stant adv</w:t>
      </w:r>
      <w:r w:rsidRPr="000F6A4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6A4B">
        <w:rPr>
          <w:rFonts w:asciiTheme="majorHAnsi" w:eastAsia="Calibri" w:hAnsiTheme="majorHAnsi" w:cs="Calibri"/>
          <w:sz w:val="22"/>
          <w:szCs w:val="22"/>
        </w:rPr>
        <w:t>s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and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0F6A4B">
        <w:rPr>
          <w:rFonts w:asciiTheme="majorHAnsi" w:eastAsia="Calibri" w:hAnsiTheme="majorHAnsi" w:cs="Calibri"/>
          <w:sz w:val="22"/>
          <w:szCs w:val="22"/>
        </w:rPr>
        <w:t>ent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6A4B">
        <w:rPr>
          <w:rFonts w:asciiTheme="majorHAnsi" w:eastAsia="Calibri" w:hAnsiTheme="majorHAnsi" w:cs="Calibri"/>
          <w:sz w:val="22"/>
          <w:szCs w:val="22"/>
        </w:rPr>
        <w:t>r</w:t>
      </w:r>
      <w:r w:rsidRPr="000F6A4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z w:val="22"/>
          <w:szCs w:val="22"/>
        </w:rPr>
        <w:t>3</w:t>
      </w:r>
      <w:r w:rsidRPr="000F6A4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6A4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6A4B">
        <w:rPr>
          <w:rFonts w:asciiTheme="majorHAnsi" w:eastAsia="Calibri" w:hAnsiTheme="majorHAnsi" w:cs="Calibri"/>
          <w:sz w:val="22"/>
          <w:szCs w:val="22"/>
        </w:rPr>
        <w:t>ears</w:t>
      </w:r>
    </w:p>
    <w:sectPr w:rsidR="003C140B" w:rsidRPr="000F6A4B">
      <w:headerReference w:type="default" r:id="rId17"/>
      <w:pgSz w:w="12240" w:h="15840"/>
      <w:pgMar w:top="1320" w:right="680" w:bottom="280" w:left="660" w:header="856" w:footer="1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82655" w14:textId="77777777" w:rsidR="009E2132" w:rsidRDefault="009E2132">
      <w:r>
        <w:separator/>
      </w:r>
    </w:p>
  </w:endnote>
  <w:endnote w:type="continuationSeparator" w:id="0">
    <w:p w14:paraId="76F2C208" w14:textId="77777777" w:rsidR="009E2132" w:rsidRDefault="009E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39E75" w14:textId="77777777" w:rsidR="003C140B" w:rsidRDefault="009E2132">
    <w:pPr>
      <w:spacing w:line="0" w:lineRule="atLeast"/>
      <w:rPr>
        <w:sz w:val="1"/>
        <w:szCs w:val="1"/>
      </w:rPr>
    </w:pPr>
    <w:r>
      <w:pict w14:anchorId="43FEBF0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4pt;margin-top:760.1pt;width:37.4pt;height:14.1pt;z-index:-251659776;mso-position-horizontal-relative:page;mso-position-vertical-relative:page" filled="f" stroked="f">
          <v:textbox inset="0,0,0,0">
            <w:txbxContent>
              <w:p w14:paraId="7984043F" w14:textId="77777777" w:rsidR="003C140B" w:rsidRDefault="009E2132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69B54" w14:textId="77777777" w:rsidR="009E2132" w:rsidRDefault="009E2132">
      <w:r>
        <w:separator/>
      </w:r>
    </w:p>
  </w:footnote>
  <w:footnote w:type="continuationSeparator" w:id="0">
    <w:p w14:paraId="7E8DDCD8" w14:textId="77777777" w:rsidR="009E2132" w:rsidRDefault="009E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C9F3D" w14:textId="77777777" w:rsidR="003C140B" w:rsidRDefault="009E2132">
    <w:pPr>
      <w:spacing w:line="200" w:lineRule="exact"/>
    </w:pPr>
    <w:r>
      <w:pict w14:anchorId="1EF3F67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0.2pt;margin-top:41.8pt;width:111.65pt;height:33.5pt;z-index:-251658752;mso-position-horizontal-relative:page;mso-position-vertical-relative:page" filled="f" stroked="f">
          <v:textbox inset="0,0,0,0">
            <w:txbxContent>
              <w:p w14:paraId="2411043D" w14:textId="77777777" w:rsidR="003C140B" w:rsidRDefault="009E2132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3BDC565A" w14:textId="77777777" w:rsidR="003C140B" w:rsidRDefault="009E2132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F9375" w14:textId="77777777" w:rsidR="003C140B" w:rsidRDefault="009E2132">
    <w:pPr>
      <w:spacing w:line="200" w:lineRule="exact"/>
    </w:pPr>
    <w:r>
      <w:pict w14:anchorId="10431B8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9.35pt;margin-top:41.8pt;width:111.65pt;height:33.5pt;z-index:-251657728;mso-position-horizontal-relative:page;mso-position-vertical-relative:page" filled="f" stroked="f">
          <v:textbox inset="0,0,0,0">
            <w:txbxContent>
              <w:p w14:paraId="30956D38" w14:textId="77777777" w:rsidR="003C140B" w:rsidRDefault="009E2132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6F8BDAC7" w14:textId="77777777" w:rsidR="003C140B" w:rsidRDefault="009E2132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3)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D371AF"/>
    <w:multiLevelType w:val="multilevel"/>
    <w:tmpl w:val="433258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40B"/>
    <w:rsid w:val="000F6A4B"/>
    <w:rsid w:val="003C140B"/>
    <w:rsid w:val="009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5281A8F"/>
  <w15:docId w15:val="{D33E7326-C937-4007-AC09-3492E12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mechanical@umn.ed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mmachine@umn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oldy001@umn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labb@umn.edu" TargetMode="External"/><Relationship Id="rId10" Type="http://schemas.openxmlformats.org/officeDocument/2006/relationships/hyperlink" Target="mailto:ccse@umn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cse.umn.edu" TargetMode="External"/><Relationship Id="rId14" Type="http://schemas.openxmlformats.org/officeDocument/2006/relationships/hyperlink" Target="mailto:goldy@um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4830</Words>
  <Characters>27531</Characters>
  <Application>Microsoft Office Word</Application>
  <DocSecurity>0</DocSecurity>
  <Lines>229</Lines>
  <Paragraphs>64</Paragraphs>
  <ScaleCrop>false</ScaleCrop>
  <Company/>
  <LinksUpToDate>false</LinksUpToDate>
  <CharactersWithSpaces>32297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2021-03-23T14:50:00Z</dcterms:created>
  <dcterms:modified xsi:type="dcterms:W3CDTF">2021-03-23T14:53:00Z</dcterms:modified>
</cp:coreProperties>
</file>